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144332" w:rsidRDefault="00F117E1" w:rsidP="00144332">
      <w:pPr>
        <w:ind w:firstLine="567"/>
        <w:jc w:val="right"/>
      </w:pPr>
      <w:r>
        <w:rPr>
          <w:i/>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sidR="00144332">
        <w:t xml:space="preserve">Приложение № 1 </w:t>
      </w:r>
    </w:p>
    <w:p w:rsidR="00144332" w:rsidRDefault="00144332" w:rsidP="00144332">
      <w:pPr>
        <w:ind w:firstLine="567"/>
        <w:jc w:val="right"/>
      </w:pPr>
      <w:r>
        <w:t xml:space="preserve">к документации об </w:t>
      </w:r>
      <w:proofErr w:type="gramStart"/>
      <w:r>
        <w:t>открытом</w:t>
      </w:r>
      <w:proofErr w:type="gramEnd"/>
      <w:r>
        <w:t xml:space="preserve"> </w:t>
      </w:r>
    </w:p>
    <w:p w:rsidR="00144332" w:rsidRDefault="00144332" w:rsidP="00144332">
      <w:pPr>
        <w:jc w:val="right"/>
      </w:pPr>
      <w:proofErr w:type="gramStart"/>
      <w:r>
        <w:t>аукционе</w:t>
      </w:r>
      <w:proofErr w:type="gramEnd"/>
      <w:r>
        <w:t xml:space="preserve"> в электронной форме</w:t>
      </w:r>
    </w:p>
    <w:p w:rsidR="00144332" w:rsidRDefault="00144332" w:rsidP="00144332">
      <w:pPr>
        <w:ind w:firstLine="540"/>
        <w:jc w:val="right"/>
        <w:rPr>
          <w:sz w:val="24"/>
          <w:szCs w:val="24"/>
        </w:rPr>
      </w:pPr>
    </w:p>
    <w:p w:rsidR="00144332" w:rsidRDefault="00144332" w:rsidP="00144332">
      <w:pPr>
        <w:jc w:val="center"/>
        <w:rPr>
          <w:b/>
          <w:sz w:val="24"/>
          <w:szCs w:val="24"/>
        </w:rPr>
      </w:pPr>
      <w:r>
        <w:rPr>
          <w:b/>
          <w:sz w:val="24"/>
          <w:szCs w:val="24"/>
        </w:rPr>
        <w:t xml:space="preserve">Техническое задание </w:t>
      </w:r>
    </w:p>
    <w:p w:rsidR="00144332" w:rsidRDefault="00144332" w:rsidP="00144332">
      <w:pPr>
        <w:jc w:val="center"/>
        <w:rPr>
          <w:b/>
          <w:sz w:val="24"/>
          <w:szCs w:val="24"/>
        </w:rPr>
      </w:pPr>
      <w:r>
        <w:rPr>
          <w:b/>
          <w:sz w:val="24"/>
          <w:szCs w:val="24"/>
        </w:rPr>
        <w:t xml:space="preserve">на выполнение работ по изготовлению остановочных павильонов </w:t>
      </w:r>
    </w:p>
    <w:p w:rsidR="00144332" w:rsidRDefault="00144332" w:rsidP="00144332">
      <w:pPr>
        <w:jc w:val="center"/>
        <w:rPr>
          <w:b/>
          <w:sz w:val="24"/>
          <w:szCs w:val="24"/>
        </w:rPr>
      </w:pPr>
      <w:r>
        <w:rPr>
          <w:b/>
          <w:sz w:val="24"/>
          <w:szCs w:val="24"/>
        </w:rPr>
        <w:t xml:space="preserve">и их установке на остановочные пункты городского пассажирского транспорта </w:t>
      </w:r>
    </w:p>
    <w:p w:rsidR="00144332" w:rsidRDefault="00144332" w:rsidP="00144332">
      <w:pPr>
        <w:jc w:val="center"/>
        <w:rPr>
          <w:b/>
          <w:sz w:val="24"/>
          <w:szCs w:val="24"/>
        </w:rPr>
      </w:pPr>
      <w:r>
        <w:rPr>
          <w:b/>
          <w:sz w:val="24"/>
          <w:szCs w:val="24"/>
        </w:rPr>
        <w:t>на территории города Перми</w:t>
      </w:r>
    </w:p>
    <w:p w:rsidR="00144332" w:rsidRDefault="00144332" w:rsidP="00144332">
      <w:pPr>
        <w:jc w:val="center"/>
        <w:rPr>
          <w:sz w:val="26"/>
          <w:szCs w:val="26"/>
        </w:rPr>
      </w:pPr>
    </w:p>
    <w:p w:rsidR="00144332" w:rsidRDefault="00144332" w:rsidP="00144332">
      <w:pPr>
        <w:pStyle w:val="12"/>
        <w:numPr>
          <w:ilvl w:val="0"/>
          <w:numId w:val="1"/>
        </w:numPr>
        <w:ind w:left="0" w:firstLine="426"/>
        <w:jc w:val="both"/>
        <w:rPr>
          <w:sz w:val="24"/>
          <w:szCs w:val="24"/>
        </w:rPr>
      </w:pPr>
      <w:r>
        <w:rPr>
          <w:sz w:val="24"/>
          <w:szCs w:val="24"/>
        </w:rPr>
        <w:t xml:space="preserve">Подрядчик выполняет работы по приобретению или изготовлению 7 (семи) остановочных павильонов и их установке на остановочные пункты городского пассажирского транспорта на территории города Перми. </w:t>
      </w:r>
    </w:p>
    <w:p w:rsidR="00144332" w:rsidRDefault="00144332" w:rsidP="00144332">
      <w:pPr>
        <w:pStyle w:val="12"/>
        <w:numPr>
          <w:ilvl w:val="0"/>
          <w:numId w:val="1"/>
        </w:numPr>
        <w:ind w:left="0" w:firstLine="426"/>
        <w:jc w:val="both"/>
        <w:rPr>
          <w:sz w:val="24"/>
          <w:szCs w:val="24"/>
        </w:rPr>
      </w:pPr>
      <w:r>
        <w:rPr>
          <w:sz w:val="24"/>
          <w:szCs w:val="24"/>
        </w:rPr>
        <w:t>Подрядчик выполняет работы по установке остановочных павильонов в 3 этапа:</w:t>
      </w:r>
    </w:p>
    <w:p w:rsidR="00144332" w:rsidRDefault="00144332" w:rsidP="00144332">
      <w:pPr>
        <w:pStyle w:val="12"/>
        <w:ind w:left="426"/>
        <w:jc w:val="both"/>
        <w:rPr>
          <w:sz w:val="24"/>
          <w:szCs w:val="24"/>
        </w:rPr>
      </w:pPr>
      <w:r>
        <w:rPr>
          <w:sz w:val="24"/>
          <w:szCs w:val="24"/>
        </w:rPr>
        <w:tab/>
        <w:t xml:space="preserve">1 этап – приобретение или изготовление остановочных павильонов </w:t>
      </w:r>
      <w:proofErr w:type="gramStart"/>
      <w:r>
        <w:rPr>
          <w:sz w:val="24"/>
          <w:szCs w:val="24"/>
        </w:rPr>
        <w:t>согласно</w:t>
      </w:r>
      <w:proofErr w:type="gramEnd"/>
      <w:r>
        <w:rPr>
          <w:sz w:val="24"/>
          <w:szCs w:val="24"/>
        </w:rPr>
        <w:t xml:space="preserve"> прилагаемого эскиза (приложение 1) с предоставлением технической (конструкторской) документации (далее - рабочая документация);</w:t>
      </w:r>
    </w:p>
    <w:p w:rsidR="00144332" w:rsidRDefault="00144332" w:rsidP="00144332">
      <w:pPr>
        <w:pStyle w:val="12"/>
        <w:ind w:left="426"/>
        <w:jc w:val="both"/>
        <w:rPr>
          <w:sz w:val="24"/>
          <w:szCs w:val="24"/>
        </w:rPr>
      </w:pPr>
      <w:r>
        <w:rPr>
          <w:sz w:val="24"/>
          <w:szCs w:val="24"/>
        </w:rPr>
        <w:tab/>
        <w:t>2 этап – установка остановочных павильонов;</w:t>
      </w:r>
    </w:p>
    <w:p w:rsidR="00144332" w:rsidRDefault="00144332" w:rsidP="00144332">
      <w:pPr>
        <w:pStyle w:val="12"/>
        <w:ind w:left="426"/>
        <w:jc w:val="both"/>
        <w:rPr>
          <w:sz w:val="24"/>
          <w:szCs w:val="24"/>
        </w:rPr>
      </w:pPr>
      <w:r>
        <w:rPr>
          <w:sz w:val="24"/>
          <w:szCs w:val="24"/>
        </w:rPr>
        <w:tab/>
        <w:t>3 этап – восстановление покрытия площадок остановочных пунктов и очистка места производства работ от строительного мусора и твердых бытовых отходов.</w:t>
      </w:r>
    </w:p>
    <w:p w:rsidR="00144332" w:rsidRDefault="00144332" w:rsidP="00144332">
      <w:pPr>
        <w:pStyle w:val="12"/>
        <w:numPr>
          <w:ilvl w:val="0"/>
          <w:numId w:val="1"/>
        </w:numPr>
        <w:jc w:val="both"/>
        <w:rPr>
          <w:sz w:val="24"/>
          <w:szCs w:val="24"/>
        </w:rPr>
      </w:pPr>
      <w:r>
        <w:rPr>
          <w:sz w:val="24"/>
          <w:szCs w:val="24"/>
        </w:rPr>
        <w:t xml:space="preserve"> </w:t>
      </w:r>
      <w:proofErr w:type="gramStart"/>
      <w:r>
        <w:rPr>
          <w:sz w:val="24"/>
          <w:szCs w:val="24"/>
        </w:rPr>
        <w:t>При выполнении работ по приобретению или изготовлению остановочного павильона Подрядчик учитывает следующие дополнительные требования к остановочного павильону:</w:t>
      </w:r>
      <w:proofErr w:type="gramEnd"/>
    </w:p>
    <w:p w:rsidR="00144332" w:rsidRDefault="00144332" w:rsidP="00144332">
      <w:pPr>
        <w:pStyle w:val="12"/>
        <w:numPr>
          <w:ilvl w:val="1"/>
          <w:numId w:val="1"/>
        </w:numPr>
        <w:jc w:val="both"/>
        <w:rPr>
          <w:sz w:val="24"/>
          <w:szCs w:val="24"/>
        </w:rPr>
      </w:pPr>
      <w:r>
        <w:rPr>
          <w:sz w:val="24"/>
          <w:szCs w:val="24"/>
        </w:rPr>
        <w:t xml:space="preserve"> Требования к </w:t>
      </w:r>
      <w:proofErr w:type="spellStart"/>
      <w:proofErr w:type="gramStart"/>
      <w:r>
        <w:rPr>
          <w:sz w:val="24"/>
          <w:szCs w:val="24"/>
        </w:rPr>
        <w:t>фриз-вывеске</w:t>
      </w:r>
      <w:proofErr w:type="spellEnd"/>
      <w:proofErr w:type="gramEnd"/>
      <w:r>
        <w:rPr>
          <w:sz w:val="24"/>
          <w:szCs w:val="24"/>
        </w:rPr>
        <w:t xml:space="preserve">: </w:t>
      </w:r>
    </w:p>
    <w:p w:rsidR="00144332" w:rsidRDefault="00144332" w:rsidP="00144332">
      <w:pPr>
        <w:pStyle w:val="12"/>
        <w:numPr>
          <w:ilvl w:val="2"/>
          <w:numId w:val="1"/>
        </w:numPr>
        <w:jc w:val="both"/>
        <w:rPr>
          <w:sz w:val="24"/>
          <w:szCs w:val="24"/>
        </w:rPr>
      </w:pPr>
      <w:r>
        <w:rPr>
          <w:sz w:val="24"/>
          <w:szCs w:val="24"/>
        </w:rPr>
        <w:t>фриз</w:t>
      </w:r>
      <w:r w:rsidRPr="00784397">
        <w:rPr>
          <w:sz w:val="24"/>
          <w:szCs w:val="24"/>
        </w:rPr>
        <w:t xml:space="preserve">-вывеска с названием остановочного пункта устанавливается с фасадной стороны павильона на металлическую планку под округлым козырьком посередине, фон вывески – в основной цвет </w:t>
      </w:r>
      <w:r w:rsidRPr="004F62E2">
        <w:rPr>
          <w:sz w:val="24"/>
          <w:szCs w:val="24"/>
        </w:rPr>
        <w:t xml:space="preserve">павильона </w:t>
      </w:r>
      <w:r>
        <w:rPr>
          <w:sz w:val="24"/>
          <w:szCs w:val="24"/>
        </w:rPr>
        <w:t xml:space="preserve">серебристый </w:t>
      </w:r>
      <w:proofErr w:type="spellStart"/>
      <w:r>
        <w:rPr>
          <w:sz w:val="24"/>
          <w:szCs w:val="24"/>
        </w:rPr>
        <w:t>металлик</w:t>
      </w:r>
      <w:proofErr w:type="spellEnd"/>
      <w:r w:rsidRPr="004F62E2">
        <w:rPr>
          <w:sz w:val="24"/>
          <w:szCs w:val="24"/>
        </w:rPr>
        <w:t xml:space="preserve">, буквы надписи – цвет черный, шрифт – </w:t>
      </w:r>
      <w:proofErr w:type="spellStart"/>
      <w:r>
        <w:rPr>
          <w:sz w:val="24"/>
          <w:szCs w:val="24"/>
        </w:rPr>
        <w:t>Пермиан</w:t>
      </w:r>
      <w:proofErr w:type="spellEnd"/>
      <w:r>
        <w:rPr>
          <w:sz w:val="24"/>
          <w:szCs w:val="24"/>
        </w:rPr>
        <w:t xml:space="preserve"> </w:t>
      </w:r>
      <w:r w:rsidRPr="00784397">
        <w:rPr>
          <w:sz w:val="24"/>
          <w:szCs w:val="24"/>
          <w:shd w:val="clear" w:color="auto" w:fill="FFFF00"/>
        </w:rPr>
        <w:t>(скачать http://pcrd.ru/files/permian.zip)</w:t>
      </w:r>
      <w:r>
        <w:rPr>
          <w:sz w:val="24"/>
          <w:szCs w:val="24"/>
        </w:rPr>
        <w:t xml:space="preserve"> в соответствии с примером </w:t>
      </w:r>
      <w:proofErr w:type="spellStart"/>
      <w:proofErr w:type="gramStart"/>
      <w:r>
        <w:rPr>
          <w:sz w:val="24"/>
          <w:szCs w:val="24"/>
        </w:rPr>
        <w:t>дизайн-макета</w:t>
      </w:r>
      <w:proofErr w:type="spellEnd"/>
      <w:proofErr w:type="gramEnd"/>
      <w:r>
        <w:rPr>
          <w:sz w:val="24"/>
          <w:szCs w:val="24"/>
        </w:rPr>
        <w:t xml:space="preserve"> (приложение 2);</w:t>
      </w:r>
    </w:p>
    <w:p w:rsidR="00144332" w:rsidRDefault="00144332" w:rsidP="00144332">
      <w:pPr>
        <w:pStyle w:val="12"/>
        <w:numPr>
          <w:ilvl w:val="2"/>
          <w:numId w:val="1"/>
        </w:numPr>
        <w:jc w:val="both"/>
        <w:rPr>
          <w:sz w:val="24"/>
          <w:szCs w:val="24"/>
        </w:rPr>
      </w:pPr>
      <w:r>
        <w:rPr>
          <w:sz w:val="24"/>
          <w:szCs w:val="24"/>
        </w:rPr>
        <w:t xml:space="preserve">на фриз-вывеску остановочного павильона с торцевой стороны павильона по направлению движения пешеходов и автотранспорта наносится изображение </w:t>
      </w:r>
      <w:proofErr w:type="gramStart"/>
      <w:r>
        <w:rPr>
          <w:sz w:val="24"/>
          <w:szCs w:val="24"/>
        </w:rPr>
        <w:t xml:space="preserve">с наименованием остановочного пункта </w:t>
      </w:r>
      <w:r>
        <w:rPr>
          <w:color w:val="000000"/>
          <w:sz w:val="24"/>
          <w:szCs w:val="24"/>
        </w:rPr>
        <w:t>с нанесением изображения из вырезанной самоклеющейся пленки</w:t>
      </w:r>
      <w:r>
        <w:rPr>
          <w:sz w:val="24"/>
          <w:szCs w:val="24"/>
        </w:rPr>
        <w:t xml:space="preserve"> в соответствии с примером</w:t>
      </w:r>
      <w:proofErr w:type="gramEnd"/>
      <w:r>
        <w:rPr>
          <w:sz w:val="24"/>
          <w:szCs w:val="24"/>
        </w:rPr>
        <w:t xml:space="preserve"> </w:t>
      </w:r>
      <w:proofErr w:type="spellStart"/>
      <w:r>
        <w:rPr>
          <w:sz w:val="24"/>
          <w:szCs w:val="24"/>
        </w:rPr>
        <w:t>дизайн-макета</w:t>
      </w:r>
      <w:proofErr w:type="spellEnd"/>
      <w:r>
        <w:rPr>
          <w:sz w:val="24"/>
          <w:szCs w:val="24"/>
        </w:rPr>
        <w:t xml:space="preserve"> (приложение 3), методом выклейки из самоклеящихся пленок типа </w:t>
      </w:r>
      <w:r>
        <w:rPr>
          <w:sz w:val="24"/>
          <w:szCs w:val="24"/>
          <w:lang w:val="en-US"/>
        </w:rPr>
        <w:t>ORACAL</w:t>
      </w:r>
      <w:r>
        <w:rPr>
          <w:sz w:val="24"/>
          <w:szCs w:val="24"/>
        </w:rPr>
        <w:t xml:space="preserve"> 640 (либо эквивалент), оранжевого и черного цветов. Номера пленок дополнительно согласовываются с Заказчиком;</w:t>
      </w:r>
    </w:p>
    <w:p w:rsidR="00144332" w:rsidRDefault="00144332" w:rsidP="00144332">
      <w:pPr>
        <w:jc w:val="both"/>
        <w:rPr>
          <w:color w:val="000000"/>
          <w:sz w:val="24"/>
          <w:szCs w:val="24"/>
        </w:rPr>
      </w:pPr>
      <w:r>
        <w:rPr>
          <w:color w:val="000000"/>
          <w:sz w:val="24"/>
          <w:szCs w:val="24"/>
        </w:rPr>
        <w:t xml:space="preserve">            3.1.3. буквы на торцевой фриз – вывеске белого цвета должны быть прозрачными,         </w:t>
      </w:r>
      <w:r>
        <w:rPr>
          <w:color w:val="000000"/>
          <w:sz w:val="24"/>
          <w:szCs w:val="24"/>
        </w:rPr>
        <w:tab/>
        <w:t xml:space="preserve">         согласно выданного заказчиком  дизайн – макета.</w:t>
      </w:r>
    </w:p>
    <w:p w:rsidR="00144332" w:rsidRDefault="00144332" w:rsidP="00144332">
      <w:pPr>
        <w:pStyle w:val="12"/>
        <w:numPr>
          <w:ilvl w:val="2"/>
          <w:numId w:val="2"/>
        </w:numPr>
        <w:jc w:val="both"/>
        <w:rPr>
          <w:sz w:val="24"/>
          <w:szCs w:val="24"/>
        </w:rPr>
      </w:pPr>
      <w:r>
        <w:rPr>
          <w:sz w:val="24"/>
          <w:szCs w:val="24"/>
        </w:rPr>
        <w:t>способ крепления фриза-вывески остановочного павильона должен исключать ее коробление в результате температурных расширений.</w:t>
      </w:r>
    </w:p>
    <w:p w:rsidR="00144332" w:rsidRDefault="00144332" w:rsidP="00144332">
      <w:pPr>
        <w:pStyle w:val="12"/>
        <w:numPr>
          <w:ilvl w:val="2"/>
          <w:numId w:val="2"/>
        </w:numPr>
        <w:jc w:val="both"/>
        <w:rPr>
          <w:sz w:val="24"/>
          <w:szCs w:val="24"/>
        </w:rPr>
      </w:pPr>
      <w:r>
        <w:rPr>
          <w:sz w:val="24"/>
          <w:szCs w:val="24"/>
        </w:rPr>
        <w:t>металлическая рамка фриза-вывески и верхние дуги остановочного павильона должны быть дополнительно укреплены для исключения их прогиба.</w:t>
      </w:r>
    </w:p>
    <w:p w:rsidR="00144332" w:rsidRDefault="00144332" w:rsidP="00144332">
      <w:pPr>
        <w:pStyle w:val="12"/>
        <w:numPr>
          <w:ilvl w:val="1"/>
          <w:numId w:val="2"/>
        </w:numPr>
        <w:jc w:val="both"/>
        <w:rPr>
          <w:sz w:val="24"/>
          <w:szCs w:val="24"/>
        </w:rPr>
      </w:pPr>
      <w:r>
        <w:rPr>
          <w:sz w:val="24"/>
          <w:szCs w:val="24"/>
        </w:rPr>
        <w:t xml:space="preserve">Требования к конструкции остановочного павильона: </w:t>
      </w:r>
    </w:p>
    <w:p w:rsidR="00144332" w:rsidRPr="00784397" w:rsidRDefault="00144332" w:rsidP="00144332">
      <w:pPr>
        <w:pStyle w:val="12"/>
        <w:numPr>
          <w:ilvl w:val="2"/>
          <w:numId w:val="2"/>
        </w:numPr>
        <w:jc w:val="both"/>
        <w:rPr>
          <w:sz w:val="24"/>
          <w:szCs w:val="24"/>
        </w:rPr>
      </w:pPr>
      <w:r>
        <w:rPr>
          <w:sz w:val="24"/>
          <w:szCs w:val="24"/>
        </w:rPr>
        <w:t>Конструкция остановочного павильона размерами 4000х2000х2100мм., габаритные размеры 4500х2500х2600мм.: состоит из двух стенок – один пролет левой боковой стенки с двойным стеклом триплекс 9 мм</w:t>
      </w:r>
      <w:proofErr w:type="gramStart"/>
      <w:r>
        <w:rPr>
          <w:sz w:val="24"/>
          <w:szCs w:val="24"/>
        </w:rPr>
        <w:t>.</w:t>
      </w:r>
      <w:proofErr w:type="gramEnd"/>
      <w:r>
        <w:rPr>
          <w:sz w:val="24"/>
          <w:szCs w:val="24"/>
        </w:rPr>
        <w:t xml:space="preserve"> </w:t>
      </w:r>
      <w:proofErr w:type="gramStart"/>
      <w:r>
        <w:rPr>
          <w:sz w:val="24"/>
          <w:szCs w:val="24"/>
        </w:rPr>
        <w:t>с</w:t>
      </w:r>
      <w:proofErr w:type="gramEnd"/>
      <w:r>
        <w:rPr>
          <w:sz w:val="24"/>
          <w:szCs w:val="24"/>
        </w:rPr>
        <w:t xml:space="preserve"> антивандальными свойствами в металлической трубе, задняя стенка – стекло триплекс 9 мм. с антивандальными свойствами в металлической трубе, крыша -  металлический каркас с наклоном в сторону задней стенки для отвода воды, стальной лист толщиной 2мм, внутренняя часть крыши – сотовый поликарбонат, </w:t>
      </w:r>
      <w:r w:rsidRPr="00784397">
        <w:rPr>
          <w:sz w:val="24"/>
          <w:szCs w:val="24"/>
        </w:rPr>
        <w:t xml:space="preserve">цвет – </w:t>
      </w:r>
      <w:r>
        <w:rPr>
          <w:sz w:val="24"/>
          <w:szCs w:val="24"/>
        </w:rPr>
        <w:t>черный</w:t>
      </w:r>
      <w:r w:rsidRPr="00784397">
        <w:rPr>
          <w:sz w:val="24"/>
          <w:szCs w:val="24"/>
        </w:rPr>
        <w:t xml:space="preserve">; скамья длиной 2500мм, урна для сбора мусора – металлическая, объем 50л. </w:t>
      </w:r>
    </w:p>
    <w:p w:rsidR="00144332" w:rsidRDefault="00144332" w:rsidP="00144332">
      <w:pPr>
        <w:pStyle w:val="12"/>
        <w:numPr>
          <w:ilvl w:val="2"/>
          <w:numId w:val="2"/>
        </w:numPr>
        <w:jc w:val="both"/>
        <w:rPr>
          <w:sz w:val="24"/>
          <w:szCs w:val="24"/>
        </w:rPr>
      </w:pPr>
      <w:r>
        <w:rPr>
          <w:sz w:val="24"/>
          <w:szCs w:val="24"/>
        </w:rPr>
        <w:t>скамья павильона должна состоять из металлического каркаса с настилом из деревянного бруса у задней стенки, покрытого тонировочным лаком темно-</w:t>
      </w:r>
      <w:r>
        <w:rPr>
          <w:sz w:val="24"/>
          <w:szCs w:val="24"/>
        </w:rPr>
        <w:lastRenderedPageBreak/>
        <w:t>коричневого цвета, крепление деревянного бруса болтами с утоплением шляпки в уровень деревянного бруса;</w:t>
      </w:r>
    </w:p>
    <w:p w:rsidR="00144332" w:rsidRDefault="00144332" w:rsidP="00144332">
      <w:pPr>
        <w:pStyle w:val="12"/>
        <w:numPr>
          <w:ilvl w:val="2"/>
          <w:numId w:val="2"/>
        </w:numPr>
        <w:jc w:val="both"/>
        <w:rPr>
          <w:sz w:val="24"/>
          <w:szCs w:val="24"/>
        </w:rPr>
      </w:pPr>
      <w:r>
        <w:rPr>
          <w:sz w:val="24"/>
          <w:szCs w:val="24"/>
        </w:rPr>
        <w:t xml:space="preserve">опорные стойки павильона с подпятниками – 4 </w:t>
      </w:r>
      <w:proofErr w:type="spellStart"/>
      <w:proofErr w:type="gramStart"/>
      <w:r>
        <w:rPr>
          <w:sz w:val="24"/>
          <w:szCs w:val="24"/>
        </w:rPr>
        <w:t>шт</w:t>
      </w:r>
      <w:proofErr w:type="spellEnd"/>
      <w:proofErr w:type="gramEnd"/>
      <w:r>
        <w:rPr>
          <w:sz w:val="24"/>
          <w:szCs w:val="24"/>
        </w:rPr>
        <w:t xml:space="preserve">, труба ф100, цвет – серебристый </w:t>
      </w:r>
      <w:proofErr w:type="spellStart"/>
      <w:r>
        <w:rPr>
          <w:sz w:val="24"/>
          <w:szCs w:val="24"/>
        </w:rPr>
        <w:t>металлик</w:t>
      </w:r>
      <w:proofErr w:type="spellEnd"/>
      <w:r>
        <w:rPr>
          <w:sz w:val="24"/>
          <w:szCs w:val="24"/>
        </w:rPr>
        <w:t>;</w:t>
      </w:r>
    </w:p>
    <w:p w:rsidR="00144332" w:rsidRDefault="00144332" w:rsidP="00144332">
      <w:pPr>
        <w:pStyle w:val="12"/>
        <w:numPr>
          <w:ilvl w:val="2"/>
          <w:numId w:val="2"/>
        </w:numPr>
        <w:jc w:val="both"/>
        <w:rPr>
          <w:sz w:val="24"/>
          <w:szCs w:val="24"/>
        </w:rPr>
      </w:pPr>
      <w:proofErr w:type="gramStart"/>
      <w:r>
        <w:rPr>
          <w:sz w:val="24"/>
          <w:szCs w:val="24"/>
        </w:rPr>
        <w:t xml:space="preserve">цвет металлоконструкции остановочного павильона – серебристый </w:t>
      </w:r>
      <w:proofErr w:type="spellStart"/>
      <w:r>
        <w:rPr>
          <w:sz w:val="24"/>
          <w:szCs w:val="24"/>
        </w:rPr>
        <w:t>металлик</w:t>
      </w:r>
      <w:proofErr w:type="spellEnd"/>
      <w:r>
        <w:rPr>
          <w:sz w:val="24"/>
          <w:szCs w:val="24"/>
        </w:rPr>
        <w:t xml:space="preserve">, цвет стекла триплекс стенок павильона – прозрачный, цвет крыши из стали – черный, цвет сотового поликарбоната – черный, цвет фона фасадной </w:t>
      </w:r>
      <w:proofErr w:type="spellStart"/>
      <w:r>
        <w:rPr>
          <w:sz w:val="24"/>
          <w:szCs w:val="24"/>
        </w:rPr>
        <w:t>фриз-вывески</w:t>
      </w:r>
      <w:proofErr w:type="spellEnd"/>
      <w:r>
        <w:rPr>
          <w:sz w:val="24"/>
          <w:szCs w:val="24"/>
        </w:rPr>
        <w:t xml:space="preserve"> – серебристый </w:t>
      </w:r>
      <w:proofErr w:type="spellStart"/>
      <w:r>
        <w:rPr>
          <w:sz w:val="24"/>
          <w:szCs w:val="24"/>
        </w:rPr>
        <w:t>металлик</w:t>
      </w:r>
      <w:proofErr w:type="spellEnd"/>
      <w:r>
        <w:rPr>
          <w:sz w:val="24"/>
          <w:szCs w:val="24"/>
        </w:rPr>
        <w:t xml:space="preserve">, буквы – черный цвет, цвет фона торцевой </w:t>
      </w:r>
      <w:proofErr w:type="spellStart"/>
      <w:r>
        <w:rPr>
          <w:sz w:val="24"/>
          <w:szCs w:val="24"/>
        </w:rPr>
        <w:t>фриз-вывески</w:t>
      </w:r>
      <w:proofErr w:type="spellEnd"/>
      <w:r>
        <w:rPr>
          <w:sz w:val="24"/>
          <w:szCs w:val="24"/>
        </w:rPr>
        <w:t xml:space="preserve"> – черный, буквы – белый, оранжевый. </w:t>
      </w:r>
      <w:proofErr w:type="gramEnd"/>
    </w:p>
    <w:p w:rsidR="00144332" w:rsidRDefault="00144332" w:rsidP="00144332">
      <w:pPr>
        <w:pStyle w:val="12"/>
        <w:numPr>
          <w:ilvl w:val="2"/>
          <w:numId w:val="2"/>
        </w:numPr>
        <w:jc w:val="both"/>
        <w:rPr>
          <w:sz w:val="24"/>
          <w:szCs w:val="24"/>
        </w:rPr>
      </w:pPr>
      <w:r>
        <w:rPr>
          <w:sz w:val="24"/>
          <w:szCs w:val="24"/>
        </w:rPr>
        <w:t xml:space="preserve">Покраска всех элементов металлоконструкции остановочного павильона должна быть выполнена равномерно с соблюдением специальной технологии в три этапа: зачистка поверхности, грунтовка поверхности, покраска материалом для наружного применения с коррозийно-стойким покрытием, не подверженной деформации при высокой и резко отрицательной температуре атмосферного воздуха. </w:t>
      </w:r>
    </w:p>
    <w:p w:rsidR="00144332" w:rsidRDefault="00144332" w:rsidP="00144332">
      <w:pPr>
        <w:pStyle w:val="12"/>
        <w:numPr>
          <w:ilvl w:val="2"/>
          <w:numId w:val="2"/>
        </w:numPr>
        <w:jc w:val="both"/>
        <w:rPr>
          <w:sz w:val="24"/>
          <w:szCs w:val="24"/>
        </w:rPr>
      </w:pPr>
      <w:r>
        <w:rPr>
          <w:sz w:val="24"/>
          <w:szCs w:val="24"/>
        </w:rPr>
        <w:t xml:space="preserve">урны для мусора должны быть окрашены в цвет серебристый </w:t>
      </w:r>
      <w:proofErr w:type="spellStart"/>
      <w:r>
        <w:rPr>
          <w:sz w:val="24"/>
          <w:szCs w:val="24"/>
        </w:rPr>
        <w:t>металлик</w:t>
      </w:r>
      <w:proofErr w:type="spellEnd"/>
      <w:r>
        <w:rPr>
          <w:sz w:val="24"/>
          <w:szCs w:val="24"/>
        </w:rPr>
        <w:t xml:space="preserve">, стационарно закреплены к опоре металлоконструкции остановочного павильона с фасадной стороны справа и обеспечивать свободное извлечение мусора; </w:t>
      </w:r>
    </w:p>
    <w:p w:rsidR="00144332" w:rsidRDefault="00144332" w:rsidP="00144332">
      <w:pPr>
        <w:pStyle w:val="12"/>
        <w:numPr>
          <w:ilvl w:val="2"/>
          <w:numId w:val="2"/>
        </w:numPr>
        <w:jc w:val="both"/>
        <w:rPr>
          <w:sz w:val="24"/>
          <w:szCs w:val="24"/>
        </w:rPr>
      </w:pPr>
      <w:r>
        <w:rPr>
          <w:sz w:val="24"/>
          <w:szCs w:val="24"/>
        </w:rPr>
        <w:t xml:space="preserve">Все сварные швы должны быть зашкурены, прокрашены в цвет павильона, не видны на поверхности металлоконструкции. </w:t>
      </w:r>
    </w:p>
    <w:p w:rsidR="00144332" w:rsidRDefault="00144332" w:rsidP="00144332">
      <w:pPr>
        <w:pStyle w:val="12"/>
        <w:numPr>
          <w:ilvl w:val="1"/>
          <w:numId w:val="2"/>
        </w:numPr>
        <w:jc w:val="both"/>
        <w:rPr>
          <w:sz w:val="24"/>
          <w:szCs w:val="24"/>
        </w:rPr>
      </w:pPr>
      <w:r>
        <w:rPr>
          <w:sz w:val="24"/>
          <w:szCs w:val="24"/>
        </w:rPr>
        <w:t xml:space="preserve">Требования к изображению схемы и расписания движения маршрутов: </w:t>
      </w:r>
    </w:p>
    <w:p w:rsidR="00144332" w:rsidRDefault="00144332" w:rsidP="00144332">
      <w:pPr>
        <w:pStyle w:val="12"/>
        <w:numPr>
          <w:ilvl w:val="2"/>
          <w:numId w:val="2"/>
        </w:numPr>
        <w:jc w:val="both"/>
        <w:rPr>
          <w:color w:val="000000"/>
          <w:sz w:val="24"/>
          <w:szCs w:val="24"/>
        </w:rPr>
      </w:pPr>
      <w:r>
        <w:rPr>
          <w:color w:val="000000"/>
          <w:sz w:val="24"/>
          <w:szCs w:val="24"/>
        </w:rPr>
        <w:t xml:space="preserve">один пролет боковой стенки остановочного павильона выполнен по принципу короба, внутри которого размещено изображение схемы и расписание движения маршрутов городского пассажирского транспорта для чтения с наружной и внутренней стороны павильона. </w:t>
      </w:r>
    </w:p>
    <w:p w:rsidR="00144332" w:rsidRPr="00C43D9C" w:rsidRDefault="00144332" w:rsidP="00144332">
      <w:pPr>
        <w:pStyle w:val="12"/>
        <w:numPr>
          <w:ilvl w:val="2"/>
          <w:numId w:val="2"/>
        </w:numPr>
        <w:jc w:val="both"/>
        <w:rPr>
          <w:color w:val="000000"/>
          <w:sz w:val="24"/>
          <w:szCs w:val="24"/>
        </w:rPr>
      </w:pPr>
      <w:r w:rsidRPr="00C43D9C">
        <w:rPr>
          <w:color w:val="000000"/>
          <w:sz w:val="24"/>
          <w:szCs w:val="24"/>
        </w:rPr>
        <w:t>Короб оборудован антивандальным запирающим устройством. Дизайн-макет схемы и расписание движения маршрутов городского пассажирского транспорта на каждый остановочный пункт предоставляется Заказчиком после получения от Подрядной организации рабочей документации на остановочный павильон;</w:t>
      </w:r>
    </w:p>
    <w:p w:rsidR="00144332" w:rsidRDefault="00144332" w:rsidP="00144332">
      <w:pPr>
        <w:pStyle w:val="12"/>
        <w:numPr>
          <w:ilvl w:val="2"/>
          <w:numId w:val="2"/>
        </w:numPr>
        <w:jc w:val="both"/>
        <w:rPr>
          <w:sz w:val="24"/>
          <w:szCs w:val="24"/>
        </w:rPr>
      </w:pPr>
      <w:r>
        <w:rPr>
          <w:sz w:val="24"/>
          <w:szCs w:val="24"/>
        </w:rPr>
        <w:t xml:space="preserve">информационные щиты с размещением схемы движения общественного городского транспорта (пример </w:t>
      </w:r>
      <w:proofErr w:type="spellStart"/>
      <w:proofErr w:type="gramStart"/>
      <w:r>
        <w:rPr>
          <w:sz w:val="24"/>
          <w:szCs w:val="24"/>
        </w:rPr>
        <w:t>дизайн-макета</w:t>
      </w:r>
      <w:proofErr w:type="spellEnd"/>
      <w:proofErr w:type="gramEnd"/>
      <w:r>
        <w:rPr>
          <w:sz w:val="24"/>
          <w:szCs w:val="24"/>
        </w:rPr>
        <w:t xml:space="preserve"> приведен в приложении 4)       с антивандальными запирающими устройствами монтируются к боковым стенам с внутренней стороны остановочного павильона. Подрядчик в течение срока сдачи-приемки остановочных павильонов передает Заказчику ключ к антивандальному запирающему устройству в 5-ти экземплярах. </w:t>
      </w:r>
    </w:p>
    <w:p w:rsidR="00144332" w:rsidRDefault="00144332" w:rsidP="00144332">
      <w:pPr>
        <w:pStyle w:val="12"/>
        <w:numPr>
          <w:ilvl w:val="0"/>
          <w:numId w:val="2"/>
        </w:numPr>
        <w:ind w:left="0" w:firstLine="360"/>
        <w:jc w:val="both"/>
        <w:rPr>
          <w:sz w:val="24"/>
          <w:szCs w:val="24"/>
        </w:rPr>
      </w:pPr>
      <w:r>
        <w:rPr>
          <w:sz w:val="24"/>
          <w:szCs w:val="24"/>
        </w:rPr>
        <w:t>Остановочные павильоны долж</w:t>
      </w:r>
      <w:r w:rsidR="00AA3D46">
        <w:rPr>
          <w:sz w:val="24"/>
          <w:szCs w:val="24"/>
        </w:rPr>
        <w:t>ны быть установлены не позднее 20</w:t>
      </w:r>
      <w:r>
        <w:rPr>
          <w:sz w:val="24"/>
          <w:szCs w:val="24"/>
        </w:rPr>
        <w:t xml:space="preserve"> августа 2012 года на остановочных пунктах городского пассажирского транспорта на территории города Перми по следующим адресам: </w:t>
      </w:r>
    </w:p>
    <w:p w:rsidR="00144332" w:rsidRDefault="00144332" w:rsidP="00144332">
      <w:pPr>
        <w:pStyle w:val="12"/>
        <w:ind w:left="360"/>
        <w:jc w:val="both"/>
        <w:rPr>
          <w:sz w:val="24"/>
          <w:szCs w:val="24"/>
        </w:rPr>
      </w:pPr>
    </w:p>
    <w:tbl>
      <w:tblPr>
        <w:tblW w:w="9605" w:type="dxa"/>
        <w:tblLayout w:type="fixed"/>
        <w:tblLook w:val="0000"/>
      </w:tblPr>
      <w:tblGrid>
        <w:gridCol w:w="816"/>
        <w:gridCol w:w="1984"/>
        <w:gridCol w:w="2130"/>
        <w:gridCol w:w="1696"/>
        <w:gridCol w:w="2979"/>
      </w:tblGrid>
      <w:tr w:rsidR="00144332" w:rsidTr="00855EE4">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100" w:lineRule="atLeast"/>
              <w:ind w:firstLine="0"/>
              <w:jc w:val="center"/>
              <w:rPr>
                <w:rFonts w:eastAsia="Calibri"/>
                <w:sz w:val="20"/>
              </w:rPr>
            </w:pPr>
            <w:r>
              <w:rPr>
                <w:rFonts w:eastAsia="Calibri"/>
                <w:sz w:val="20"/>
              </w:rPr>
              <w:t xml:space="preserve">№ </w:t>
            </w:r>
            <w:proofErr w:type="spellStart"/>
            <w:proofErr w:type="gramStart"/>
            <w:r>
              <w:rPr>
                <w:rFonts w:eastAsia="Calibri"/>
                <w:sz w:val="20"/>
              </w:rPr>
              <w:t>п</w:t>
            </w:r>
            <w:proofErr w:type="spellEnd"/>
            <w:proofErr w:type="gramEnd"/>
            <w:r>
              <w:rPr>
                <w:rFonts w:eastAsia="Calibri"/>
                <w:sz w:val="20"/>
              </w:rPr>
              <w:t>/</w:t>
            </w:r>
            <w:proofErr w:type="spellStart"/>
            <w:r>
              <w:rPr>
                <w:rFonts w:eastAsia="Calibri"/>
                <w:sz w:val="20"/>
              </w:rPr>
              <w:t>п</w:t>
            </w:r>
            <w:proofErr w:type="spellEnd"/>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100" w:lineRule="atLeast"/>
              <w:ind w:firstLine="0"/>
              <w:jc w:val="center"/>
              <w:rPr>
                <w:rFonts w:eastAsia="Calibri"/>
                <w:sz w:val="20"/>
              </w:rPr>
            </w:pPr>
            <w:r>
              <w:rPr>
                <w:rFonts w:eastAsia="Calibri"/>
                <w:sz w:val="20"/>
              </w:rPr>
              <w:t>Район</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100" w:lineRule="atLeast"/>
              <w:ind w:firstLine="0"/>
              <w:jc w:val="center"/>
              <w:rPr>
                <w:rFonts w:eastAsia="Calibri"/>
                <w:sz w:val="20"/>
              </w:rPr>
            </w:pPr>
            <w:r>
              <w:rPr>
                <w:rFonts w:eastAsia="Calibri"/>
                <w:sz w:val="20"/>
              </w:rPr>
              <w:t>Наименование остановочного пункта</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100" w:lineRule="atLeast"/>
              <w:ind w:firstLine="0"/>
              <w:jc w:val="center"/>
              <w:rPr>
                <w:rFonts w:eastAsia="Calibri"/>
                <w:sz w:val="20"/>
              </w:rPr>
            </w:pPr>
            <w:r>
              <w:rPr>
                <w:rFonts w:eastAsia="Calibri"/>
                <w:sz w:val="20"/>
              </w:rPr>
              <w:t>Направление</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100" w:lineRule="atLeast"/>
              <w:ind w:firstLine="0"/>
              <w:jc w:val="center"/>
              <w:rPr>
                <w:rFonts w:eastAsia="Calibri"/>
                <w:sz w:val="20"/>
              </w:rPr>
            </w:pPr>
            <w:r>
              <w:rPr>
                <w:rFonts w:eastAsia="Calibri"/>
                <w:sz w:val="20"/>
              </w:rPr>
              <w:t>Месторасположение</w:t>
            </w:r>
          </w:p>
        </w:tc>
      </w:tr>
      <w:tr w:rsidR="00144332" w:rsidTr="00855EE4">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280" w:lineRule="exact"/>
              <w:ind w:firstLine="0"/>
              <w:jc w:val="center"/>
              <w:rPr>
                <w:rFonts w:eastAsia="Calibri"/>
                <w:sz w:val="20"/>
              </w:rPr>
            </w:pPr>
            <w:r>
              <w:rPr>
                <w:rFonts w:eastAsia="Calibri"/>
                <w:sz w:val="20"/>
              </w:rPr>
              <w:t>1</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280" w:lineRule="exact"/>
              <w:ind w:firstLine="0"/>
              <w:jc w:val="center"/>
              <w:rPr>
                <w:rFonts w:eastAsia="Calibri"/>
                <w:sz w:val="20"/>
              </w:rPr>
            </w:pPr>
            <w:r>
              <w:rPr>
                <w:rFonts w:eastAsia="Calibri"/>
                <w:sz w:val="20"/>
              </w:rPr>
              <w:t>Дзержинский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280" w:lineRule="exact"/>
              <w:ind w:firstLine="0"/>
              <w:jc w:val="center"/>
              <w:rPr>
                <w:rFonts w:eastAsia="Calibri"/>
                <w:sz w:val="20"/>
              </w:rPr>
            </w:pPr>
            <w:r>
              <w:rPr>
                <w:rFonts w:eastAsia="Calibri"/>
                <w:sz w:val="20"/>
              </w:rPr>
              <w:t>«м/</w:t>
            </w:r>
            <w:proofErr w:type="spellStart"/>
            <w:proofErr w:type="gramStart"/>
            <w:r>
              <w:rPr>
                <w:rFonts w:eastAsia="Calibri"/>
                <w:sz w:val="20"/>
              </w:rPr>
              <w:t>р</w:t>
            </w:r>
            <w:proofErr w:type="spellEnd"/>
            <w:proofErr w:type="gramEnd"/>
            <w:r>
              <w:rPr>
                <w:rFonts w:eastAsia="Calibri"/>
                <w:sz w:val="20"/>
              </w:rPr>
              <w:t xml:space="preserve"> </w:t>
            </w:r>
            <w:proofErr w:type="spellStart"/>
            <w:r>
              <w:rPr>
                <w:rFonts w:eastAsia="Calibri"/>
                <w:sz w:val="20"/>
              </w:rPr>
              <w:t>Акуловский</w:t>
            </w:r>
            <w:proofErr w:type="spellEnd"/>
            <w:r>
              <w:rPr>
                <w:rFonts w:eastAsia="Calibri"/>
                <w:sz w:val="20"/>
              </w:rPr>
              <w:t>»</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280" w:lineRule="exact"/>
              <w:ind w:firstLine="0"/>
              <w:jc w:val="center"/>
              <w:rPr>
                <w:rFonts w:eastAsia="Calibri"/>
                <w:sz w:val="20"/>
              </w:rPr>
            </w:pPr>
            <w:r>
              <w:rPr>
                <w:rFonts w:eastAsia="Calibri"/>
                <w:sz w:val="20"/>
              </w:rPr>
              <w:t>В город</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280" w:lineRule="exact"/>
              <w:ind w:firstLine="0"/>
              <w:jc w:val="center"/>
              <w:rPr>
                <w:rFonts w:eastAsia="Calibri"/>
                <w:sz w:val="20"/>
              </w:rPr>
            </w:pPr>
            <w:proofErr w:type="spellStart"/>
            <w:r>
              <w:rPr>
                <w:rFonts w:eastAsia="Calibri"/>
                <w:sz w:val="20"/>
              </w:rPr>
              <w:t>Ул</w:t>
            </w:r>
            <w:proofErr w:type="gramStart"/>
            <w:r>
              <w:rPr>
                <w:rFonts w:eastAsia="Calibri"/>
                <w:sz w:val="20"/>
              </w:rPr>
              <w:t>.В</w:t>
            </w:r>
            <w:proofErr w:type="gramEnd"/>
            <w:r>
              <w:rPr>
                <w:rFonts w:eastAsia="Calibri"/>
                <w:sz w:val="20"/>
              </w:rPr>
              <w:t>етлужская</w:t>
            </w:r>
            <w:proofErr w:type="spellEnd"/>
            <w:r>
              <w:rPr>
                <w:rFonts w:eastAsia="Calibri"/>
                <w:sz w:val="20"/>
              </w:rPr>
              <w:t xml:space="preserve"> (участок между ул.Путейской и ул.1-ая Сортировочная)</w:t>
            </w:r>
          </w:p>
        </w:tc>
      </w:tr>
      <w:tr w:rsidR="00144332" w:rsidTr="00855EE4">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280" w:lineRule="exact"/>
              <w:ind w:firstLine="0"/>
              <w:jc w:val="center"/>
              <w:rPr>
                <w:rFonts w:eastAsia="Calibri"/>
                <w:sz w:val="20"/>
              </w:rPr>
            </w:pPr>
            <w:r>
              <w:rPr>
                <w:rFonts w:eastAsia="Calibri"/>
                <w:sz w:val="20"/>
              </w:rPr>
              <w:t>2</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spacing w:line="280" w:lineRule="exact"/>
              <w:jc w:val="center"/>
              <w:rPr>
                <w:rFonts w:eastAsia="Calibri"/>
              </w:rPr>
            </w:pPr>
            <w:r>
              <w:rPr>
                <w:rFonts w:eastAsia="Calibri"/>
              </w:rPr>
              <w:t>Дзержинский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280" w:lineRule="exact"/>
              <w:ind w:firstLine="0"/>
              <w:jc w:val="center"/>
              <w:rPr>
                <w:rFonts w:eastAsia="Calibri"/>
                <w:sz w:val="20"/>
              </w:rPr>
            </w:pPr>
            <w:r>
              <w:rPr>
                <w:rFonts w:eastAsia="Calibri"/>
                <w:sz w:val="20"/>
              </w:rPr>
              <w:t>«м/</w:t>
            </w:r>
            <w:proofErr w:type="spellStart"/>
            <w:proofErr w:type="gramStart"/>
            <w:r>
              <w:rPr>
                <w:rFonts w:eastAsia="Calibri"/>
                <w:sz w:val="20"/>
              </w:rPr>
              <w:t>р</w:t>
            </w:r>
            <w:proofErr w:type="spellEnd"/>
            <w:proofErr w:type="gramEnd"/>
            <w:r>
              <w:rPr>
                <w:rFonts w:eastAsia="Calibri"/>
                <w:sz w:val="20"/>
              </w:rPr>
              <w:t xml:space="preserve"> Комсомольский»</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280" w:lineRule="exact"/>
              <w:ind w:firstLine="0"/>
              <w:jc w:val="center"/>
              <w:rPr>
                <w:rFonts w:eastAsia="Calibri"/>
                <w:sz w:val="20"/>
              </w:rPr>
            </w:pPr>
            <w:r>
              <w:rPr>
                <w:rFonts w:eastAsia="Calibri"/>
                <w:sz w:val="20"/>
              </w:rPr>
              <w:t>В город</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280" w:lineRule="exact"/>
              <w:ind w:firstLine="0"/>
              <w:jc w:val="center"/>
              <w:rPr>
                <w:rFonts w:eastAsia="Calibri"/>
                <w:sz w:val="20"/>
              </w:rPr>
            </w:pPr>
            <w:proofErr w:type="spellStart"/>
            <w:r>
              <w:rPr>
                <w:rFonts w:eastAsia="Calibri"/>
                <w:sz w:val="20"/>
              </w:rPr>
              <w:t>Ул</w:t>
            </w:r>
            <w:proofErr w:type="gramStart"/>
            <w:r>
              <w:rPr>
                <w:rFonts w:eastAsia="Calibri"/>
                <w:sz w:val="20"/>
              </w:rPr>
              <w:t>.В</w:t>
            </w:r>
            <w:proofErr w:type="gramEnd"/>
            <w:r>
              <w:rPr>
                <w:rFonts w:eastAsia="Calibri"/>
                <w:sz w:val="20"/>
              </w:rPr>
              <w:t>етлужская</w:t>
            </w:r>
            <w:proofErr w:type="spellEnd"/>
            <w:r>
              <w:rPr>
                <w:rFonts w:eastAsia="Calibri"/>
                <w:sz w:val="20"/>
              </w:rPr>
              <w:t>, 42</w:t>
            </w:r>
          </w:p>
        </w:tc>
      </w:tr>
      <w:tr w:rsidR="00144332" w:rsidTr="00855EE4">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280" w:lineRule="exact"/>
              <w:ind w:firstLine="0"/>
              <w:jc w:val="center"/>
              <w:rPr>
                <w:rFonts w:eastAsia="Calibri"/>
                <w:sz w:val="20"/>
              </w:rPr>
            </w:pPr>
            <w:r>
              <w:rPr>
                <w:rFonts w:eastAsia="Calibri"/>
                <w:sz w:val="20"/>
              </w:rPr>
              <w:t>3</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spacing w:line="280" w:lineRule="exact"/>
              <w:jc w:val="center"/>
              <w:rPr>
                <w:rFonts w:eastAsia="Calibri"/>
              </w:rPr>
            </w:pPr>
            <w:r>
              <w:rPr>
                <w:rFonts w:eastAsia="Calibri"/>
              </w:rPr>
              <w:t>Дзержинский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280" w:lineRule="exact"/>
              <w:ind w:firstLine="0"/>
              <w:jc w:val="center"/>
              <w:rPr>
                <w:rFonts w:eastAsia="Calibri"/>
                <w:sz w:val="20"/>
              </w:rPr>
            </w:pPr>
            <w:r>
              <w:rPr>
                <w:rFonts w:eastAsia="Calibri"/>
                <w:sz w:val="20"/>
              </w:rPr>
              <w:t>«м/</w:t>
            </w:r>
            <w:proofErr w:type="spellStart"/>
            <w:proofErr w:type="gramStart"/>
            <w:r>
              <w:rPr>
                <w:rFonts w:eastAsia="Calibri"/>
                <w:sz w:val="20"/>
              </w:rPr>
              <w:t>р</w:t>
            </w:r>
            <w:proofErr w:type="spellEnd"/>
            <w:proofErr w:type="gramEnd"/>
            <w:r>
              <w:rPr>
                <w:rFonts w:eastAsia="Calibri"/>
                <w:sz w:val="20"/>
              </w:rPr>
              <w:t xml:space="preserve"> Железнодорожный»</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280" w:lineRule="exact"/>
              <w:ind w:firstLine="0"/>
              <w:jc w:val="center"/>
              <w:rPr>
                <w:rFonts w:eastAsia="Calibri"/>
                <w:sz w:val="20"/>
              </w:rPr>
            </w:pPr>
            <w:r>
              <w:rPr>
                <w:rFonts w:eastAsia="Calibri"/>
                <w:sz w:val="20"/>
              </w:rPr>
              <w:t>В город</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280" w:lineRule="exact"/>
              <w:ind w:firstLine="0"/>
              <w:jc w:val="center"/>
              <w:rPr>
                <w:rFonts w:eastAsia="Calibri"/>
                <w:sz w:val="20"/>
              </w:rPr>
            </w:pPr>
            <w:proofErr w:type="spellStart"/>
            <w:r>
              <w:rPr>
                <w:rFonts w:eastAsia="Calibri"/>
                <w:sz w:val="20"/>
              </w:rPr>
              <w:t>Ул</w:t>
            </w:r>
            <w:proofErr w:type="gramStart"/>
            <w:r>
              <w:rPr>
                <w:rFonts w:eastAsia="Calibri"/>
                <w:sz w:val="20"/>
              </w:rPr>
              <w:t>.В</w:t>
            </w:r>
            <w:proofErr w:type="gramEnd"/>
            <w:r>
              <w:rPr>
                <w:rFonts w:eastAsia="Calibri"/>
                <w:sz w:val="20"/>
              </w:rPr>
              <w:t>етлужская</w:t>
            </w:r>
            <w:proofErr w:type="spellEnd"/>
            <w:r>
              <w:rPr>
                <w:rFonts w:eastAsia="Calibri"/>
                <w:sz w:val="20"/>
              </w:rPr>
              <w:t>, 60</w:t>
            </w:r>
          </w:p>
        </w:tc>
      </w:tr>
      <w:tr w:rsidR="00855EE4" w:rsidTr="00855EE4">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855EE4" w:rsidRDefault="00855EE4" w:rsidP="0056649F">
            <w:pPr>
              <w:pStyle w:val="a6"/>
              <w:spacing w:line="280" w:lineRule="exact"/>
              <w:ind w:firstLine="0"/>
              <w:jc w:val="center"/>
              <w:rPr>
                <w:rFonts w:eastAsia="Calibri"/>
                <w:sz w:val="20"/>
              </w:rPr>
            </w:pPr>
            <w:r>
              <w:rPr>
                <w:rFonts w:eastAsia="Calibri"/>
                <w:sz w:val="20"/>
              </w:rPr>
              <w:t>4</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855EE4" w:rsidRDefault="00855EE4" w:rsidP="00520524">
            <w:pPr>
              <w:spacing w:line="280" w:lineRule="exact"/>
              <w:jc w:val="center"/>
              <w:rPr>
                <w:rFonts w:eastAsia="Calibri"/>
              </w:rPr>
            </w:pPr>
            <w:r>
              <w:rPr>
                <w:rFonts w:eastAsia="Calibri"/>
              </w:rPr>
              <w:t>Индустриальный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855EE4" w:rsidRDefault="00855EE4" w:rsidP="00520524">
            <w:pPr>
              <w:pStyle w:val="a6"/>
              <w:spacing w:line="280" w:lineRule="exact"/>
              <w:ind w:firstLine="0"/>
              <w:jc w:val="center"/>
              <w:rPr>
                <w:rFonts w:eastAsia="Calibri"/>
                <w:sz w:val="20"/>
              </w:rPr>
            </w:pPr>
            <w:r>
              <w:rPr>
                <w:rFonts w:eastAsia="Calibri"/>
                <w:sz w:val="20"/>
              </w:rPr>
              <w:t>«ул</w:t>
            </w:r>
            <w:proofErr w:type="gramStart"/>
            <w:r>
              <w:rPr>
                <w:rFonts w:eastAsia="Calibri"/>
                <w:sz w:val="20"/>
              </w:rPr>
              <w:t>.Л</w:t>
            </w:r>
            <w:proofErr w:type="gramEnd"/>
            <w:r>
              <w:rPr>
                <w:rFonts w:eastAsia="Calibri"/>
                <w:sz w:val="20"/>
              </w:rPr>
              <w:t>евченко»</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855EE4" w:rsidRDefault="00855EE4" w:rsidP="00520524">
            <w:pPr>
              <w:pStyle w:val="a6"/>
              <w:spacing w:line="280" w:lineRule="exact"/>
              <w:ind w:firstLine="0"/>
              <w:jc w:val="center"/>
              <w:rPr>
                <w:rFonts w:eastAsia="Calibri"/>
                <w:sz w:val="20"/>
              </w:rPr>
            </w:pPr>
            <w:r>
              <w:rPr>
                <w:rFonts w:eastAsia="Calibri"/>
                <w:sz w:val="20"/>
              </w:rPr>
              <w:t>Из города</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855EE4" w:rsidRDefault="00855EE4" w:rsidP="00520524">
            <w:pPr>
              <w:pStyle w:val="a6"/>
              <w:spacing w:line="280" w:lineRule="exact"/>
              <w:ind w:firstLine="0"/>
              <w:jc w:val="center"/>
              <w:rPr>
                <w:rFonts w:eastAsia="Calibri"/>
                <w:sz w:val="20"/>
              </w:rPr>
            </w:pPr>
            <w:r>
              <w:rPr>
                <w:rFonts w:eastAsia="Calibri"/>
                <w:sz w:val="20"/>
              </w:rPr>
              <w:t>Ул</w:t>
            </w:r>
            <w:proofErr w:type="gramStart"/>
            <w:r>
              <w:rPr>
                <w:rFonts w:eastAsia="Calibri"/>
                <w:sz w:val="20"/>
              </w:rPr>
              <w:t>.К</w:t>
            </w:r>
            <w:proofErr w:type="gramEnd"/>
            <w:r>
              <w:rPr>
                <w:rFonts w:eastAsia="Calibri"/>
                <w:sz w:val="20"/>
              </w:rPr>
              <w:t>арпинского, 12</w:t>
            </w:r>
          </w:p>
        </w:tc>
      </w:tr>
      <w:tr w:rsidR="00855EE4" w:rsidTr="00855EE4">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855EE4" w:rsidRDefault="00855EE4" w:rsidP="0056649F">
            <w:pPr>
              <w:pStyle w:val="a6"/>
              <w:spacing w:line="280" w:lineRule="exact"/>
              <w:ind w:firstLine="0"/>
              <w:jc w:val="center"/>
              <w:rPr>
                <w:rFonts w:eastAsia="Calibri"/>
                <w:sz w:val="20"/>
              </w:rPr>
            </w:pPr>
            <w:r>
              <w:rPr>
                <w:rFonts w:eastAsia="Calibri"/>
                <w:sz w:val="20"/>
              </w:rPr>
              <w:t>5</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855EE4" w:rsidRDefault="00855EE4" w:rsidP="00520524">
            <w:pPr>
              <w:spacing w:line="280" w:lineRule="exact"/>
              <w:jc w:val="center"/>
              <w:rPr>
                <w:rFonts w:eastAsia="Calibri"/>
              </w:rPr>
            </w:pPr>
            <w:r>
              <w:rPr>
                <w:rFonts w:eastAsia="Calibri"/>
              </w:rPr>
              <w:t xml:space="preserve">Индустриальный </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855EE4" w:rsidRDefault="00855EE4" w:rsidP="00520524">
            <w:pPr>
              <w:pStyle w:val="a6"/>
              <w:spacing w:line="280" w:lineRule="exact"/>
              <w:ind w:firstLine="0"/>
              <w:jc w:val="center"/>
              <w:rPr>
                <w:rFonts w:eastAsia="Calibri"/>
                <w:sz w:val="20"/>
              </w:rPr>
            </w:pPr>
            <w:r>
              <w:rPr>
                <w:rFonts w:eastAsia="Calibri"/>
                <w:sz w:val="20"/>
              </w:rPr>
              <w:t>«ул</w:t>
            </w:r>
            <w:proofErr w:type="gramStart"/>
            <w:r>
              <w:rPr>
                <w:rFonts w:eastAsia="Calibri"/>
                <w:sz w:val="20"/>
              </w:rPr>
              <w:t>.Д</w:t>
            </w:r>
            <w:proofErr w:type="gramEnd"/>
            <w:r>
              <w:rPr>
                <w:rFonts w:eastAsia="Calibri"/>
                <w:sz w:val="20"/>
              </w:rPr>
              <w:t>авыдова»</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855EE4" w:rsidRDefault="00855EE4" w:rsidP="00520524">
            <w:pPr>
              <w:pStyle w:val="a6"/>
              <w:spacing w:line="280" w:lineRule="exact"/>
              <w:ind w:firstLine="0"/>
              <w:jc w:val="center"/>
              <w:rPr>
                <w:rFonts w:eastAsia="Calibri"/>
                <w:sz w:val="20"/>
              </w:rPr>
            </w:pPr>
            <w:r>
              <w:rPr>
                <w:rFonts w:eastAsia="Calibri"/>
                <w:sz w:val="20"/>
              </w:rPr>
              <w:t>В город</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855EE4" w:rsidRDefault="00855EE4" w:rsidP="00855EE4">
            <w:pPr>
              <w:pStyle w:val="a6"/>
              <w:spacing w:line="280" w:lineRule="exact"/>
              <w:ind w:firstLine="0"/>
              <w:jc w:val="center"/>
              <w:rPr>
                <w:rFonts w:eastAsia="Calibri"/>
                <w:sz w:val="20"/>
              </w:rPr>
            </w:pPr>
            <w:r>
              <w:rPr>
                <w:rFonts w:eastAsia="Calibri"/>
                <w:sz w:val="20"/>
              </w:rPr>
              <w:t xml:space="preserve">Ул.Мира </w:t>
            </w:r>
          </w:p>
        </w:tc>
      </w:tr>
      <w:tr w:rsidR="00144332" w:rsidTr="00855EE4">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280" w:lineRule="exact"/>
              <w:ind w:firstLine="0"/>
              <w:jc w:val="center"/>
              <w:rPr>
                <w:rFonts w:eastAsia="Calibri"/>
                <w:sz w:val="20"/>
              </w:rPr>
            </w:pPr>
            <w:r>
              <w:rPr>
                <w:rFonts w:eastAsia="Calibri"/>
                <w:sz w:val="20"/>
              </w:rPr>
              <w:t>6</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spacing w:line="280" w:lineRule="exact"/>
              <w:jc w:val="center"/>
              <w:rPr>
                <w:rFonts w:eastAsia="Calibri"/>
              </w:rPr>
            </w:pPr>
            <w:r>
              <w:rPr>
                <w:rFonts w:eastAsia="Calibri"/>
              </w:rPr>
              <w:t>Дзержинский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280" w:lineRule="exact"/>
              <w:ind w:firstLine="0"/>
              <w:jc w:val="center"/>
              <w:rPr>
                <w:rFonts w:eastAsia="Calibri"/>
                <w:sz w:val="20"/>
              </w:rPr>
            </w:pPr>
            <w:r>
              <w:rPr>
                <w:rFonts w:eastAsia="Calibri"/>
                <w:sz w:val="20"/>
              </w:rPr>
              <w:t>«Пр</w:t>
            </w:r>
            <w:proofErr w:type="gramStart"/>
            <w:r>
              <w:rPr>
                <w:rFonts w:eastAsia="Calibri"/>
                <w:sz w:val="20"/>
              </w:rPr>
              <w:t>.П</w:t>
            </w:r>
            <w:proofErr w:type="gramEnd"/>
            <w:r>
              <w:rPr>
                <w:rFonts w:eastAsia="Calibri"/>
                <w:sz w:val="20"/>
              </w:rPr>
              <w:t>арковый»</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280" w:lineRule="exact"/>
              <w:ind w:firstLine="0"/>
              <w:jc w:val="center"/>
              <w:rPr>
                <w:rFonts w:eastAsia="Calibri"/>
                <w:sz w:val="20"/>
              </w:rPr>
            </w:pPr>
            <w:r>
              <w:rPr>
                <w:rFonts w:eastAsia="Calibri"/>
                <w:sz w:val="20"/>
              </w:rPr>
              <w:t>Из города</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280" w:lineRule="exact"/>
              <w:ind w:firstLine="0"/>
              <w:jc w:val="center"/>
              <w:rPr>
                <w:rFonts w:eastAsia="Calibri"/>
                <w:sz w:val="20"/>
              </w:rPr>
            </w:pPr>
            <w:r>
              <w:rPr>
                <w:rFonts w:eastAsia="Calibri"/>
                <w:sz w:val="20"/>
              </w:rPr>
              <w:t>Пр</w:t>
            </w:r>
            <w:proofErr w:type="gramStart"/>
            <w:r>
              <w:rPr>
                <w:rFonts w:eastAsia="Calibri"/>
                <w:sz w:val="20"/>
              </w:rPr>
              <w:t>.П</w:t>
            </w:r>
            <w:proofErr w:type="gramEnd"/>
            <w:r>
              <w:rPr>
                <w:rFonts w:eastAsia="Calibri"/>
                <w:sz w:val="20"/>
              </w:rPr>
              <w:t>арковый, 31/1</w:t>
            </w:r>
          </w:p>
        </w:tc>
      </w:tr>
      <w:tr w:rsidR="00144332" w:rsidTr="00855EE4">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280" w:lineRule="exact"/>
              <w:ind w:firstLine="0"/>
              <w:jc w:val="center"/>
              <w:rPr>
                <w:rFonts w:eastAsia="Calibri"/>
                <w:sz w:val="20"/>
              </w:rPr>
            </w:pPr>
            <w:r>
              <w:rPr>
                <w:rFonts w:eastAsia="Calibri"/>
                <w:sz w:val="20"/>
              </w:rPr>
              <w:t>7</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spacing w:line="280" w:lineRule="exact"/>
              <w:jc w:val="center"/>
              <w:rPr>
                <w:rFonts w:eastAsia="Calibri"/>
              </w:rPr>
            </w:pPr>
            <w:r>
              <w:rPr>
                <w:rFonts w:eastAsia="Calibri"/>
              </w:rPr>
              <w:t>Пос. Новые Ляды</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280" w:lineRule="exact"/>
              <w:ind w:firstLine="0"/>
              <w:jc w:val="center"/>
              <w:rPr>
                <w:rFonts w:eastAsia="Calibri"/>
                <w:sz w:val="20"/>
              </w:rPr>
            </w:pPr>
            <w:r>
              <w:rPr>
                <w:rFonts w:eastAsia="Calibri"/>
                <w:sz w:val="20"/>
              </w:rPr>
              <w:t>«Поликлиника»</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280" w:lineRule="exact"/>
              <w:ind w:firstLine="0"/>
              <w:jc w:val="center"/>
              <w:rPr>
                <w:rFonts w:eastAsia="Calibri"/>
                <w:sz w:val="20"/>
              </w:rPr>
            </w:pPr>
            <w:r>
              <w:rPr>
                <w:rFonts w:eastAsia="Calibri"/>
                <w:sz w:val="20"/>
              </w:rPr>
              <w:t>В город</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144332" w:rsidRDefault="00144332" w:rsidP="0056649F">
            <w:pPr>
              <w:pStyle w:val="a6"/>
              <w:spacing w:line="280" w:lineRule="exact"/>
              <w:ind w:firstLine="0"/>
              <w:jc w:val="center"/>
              <w:rPr>
                <w:rFonts w:eastAsia="Calibri"/>
                <w:sz w:val="20"/>
              </w:rPr>
            </w:pPr>
            <w:r>
              <w:rPr>
                <w:rFonts w:eastAsia="Calibri"/>
                <w:sz w:val="20"/>
              </w:rPr>
              <w:t>Ул.40 лет Победы, 12</w:t>
            </w:r>
          </w:p>
        </w:tc>
      </w:tr>
    </w:tbl>
    <w:p w:rsidR="00144332" w:rsidRDefault="00144332" w:rsidP="00144332">
      <w:pPr>
        <w:pStyle w:val="12"/>
        <w:numPr>
          <w:ilvl w:val="0"/>
          <w:numId w:val="2"/>
        </w:numPr>
        <w:ind w:left="0" w:firstLine="360"/>
        <w:jc w:val="both"/>
        <w:rPr>
          <w:sz w:val="24"/>
          <w:szCs w:val="24"/>
        </w:rPr>
      </w:pPr>
      <w:r>
        <w:rPr>
          <w:sz w:val="24"/>
          <w:szCs w:val="24"/>
        </w:rPr>
        <w:lastRenderedPageBreak/>
        <w:t>Подрядчик определяет техническую возможность установки остановочного павильона на площадку остановочного пункта. Установка остановочных павильонов и урн для мусора должна быть выполнена в соответствии с ОСТ 218.1.002-2003 «Автобусные остановки на автомобильных дорогах. Общие технические требования», утвержденным распоряжением Минтранса России от 23.05.2003 N ИС-460-р.</w:t>
      </w:r>
    </w:p>
    <w:p w:rsidR="00144332" w:rsidRDefault="00144332" w:rsidP="00144332">
      <w:pPr>
        <w:pStyle w:val="12"/>
        <w:numPr>
          <w:ilvl w:val="0"/>
          <w:numId w:val="2"/>
        </w:numPr>
        <w:ind w:left="0" w:firstLine="360"/>
        <w:jc w:val="both"/>
        <w:rPr>
          <w:sz w:val="24"/>
          <w:szCs w:val="24"/>
        </w:rPr>
      </w:pPr>
      <w:r>
        <w:rPr>
          <w:sz w:val="24"/>
          <w:szCs w:val="24"/>
        </w:rPr>
        <w:t>Установка остановочных павильонов и урн для мусора должна осуществляться во время наименьшего скопления пассажиров на остановочных пунктах. Подрядчик при производстве работ обеспечивает соблюдение техники безопасности, безопасность дорожного движения при производстве работ. При установке павильонов Подрядчик выполняет земляные работы в соответствии с Правилами благоустройства и содержания территории города Перми, утвержденными решением Пермской городской Думы от 29.01.2008 №4.</w:t>
      </w:r>
    </w:p>
    <w:p w:rsidR="00144332" w:rsidRDefault="00144332" w:rsidP="00144332">
      <w:pPr>
        <w:pStyle w:val="12"/>
        <w:numPr>
          <w:ilvl w:val="0"/>
          <w:numId w:val="2"/>
        </w:numPr>
        <w:ind w:left="0" w:firstLine="360"/>
        <w:jc w:val="both"/>
        <w:rPr>
          <w:sz w:val="24"/>
          <w:szCs w:val="24"/>
        </w:rPr>
      </w:pPr>
      <w:r>
        <w:rPr>
          <w:sz w:val="24"/>
          <w:szCs w:val="24"/>
        </w:rPr>
        <w:t>После установки остановочных павильонов Подрядчик выполняет работы по восстановлению покрытия площадок остановочного пункта, нарушенного в связи предшествующим демонтажем старого остановочного павильона, урн для мусора и установкой нового остановочного павильона, урн для мусора и производит очистку места производства работ от строительного мусора и твердых бытовых отходов.</w:t>
      </w:r>
    </w:p>
    <w:p w:rsidR="00144332" w:rsidRDefault="00144332" w:rsidP="00144332">
      <w:pPr>
        <w:pStyle w:val="12"/>
        <w:numPr>
          <w:ilvl w:val="0"/>
          <w:numId w:val="2"/>
        </w:numPr>
        <w:ind w:left="0" w:firstLine="360"/>
        <w:jc w:val="both"/>
        <w:rPr>
          <w:color w:val="000000"/>
          <w:sz w:val="24"/>
          <w:szCs w:val="24"/>
        </w:rPr>
      </w:pPr>
      <w:proofErr w:type="gramStart"/>
      <w:r>
        <w:rPr>
          <w:sz w:val="24"/>
          <w:szCs w:val="24"/>
        </w:rPr>
        <w:t>Заказчик устанавливает требования к качеству материалов и работ, используемых при выполнении работ по изготовлению и установке остановочного павильона и урн для мусора которые определены техническим проектом, в том числе требованиями ГОСТ 5264-80, ГОСТ 9467-75, ГОСТ 23118-99,  СП 53-101-98, ГОСТ 6465-87, ГОСТ 25129-82, ГОСТ 9.402-80, ГОСТ 19903-74, ГОСТ 30245-2003, ГОСТ 8639-82, ГОСТ 8509-93, ГОСТ 24454-80, ГОСТ 19903-74, ГОСТ 10551-75, ГОСТ</w:t>
      </w:r>
      <w:proofErr w:type="gramEnd"/>
      <w:r>
        <w:rPr>
          <w:sz w:val="24"/>
          <w:szCs w:val="24"/>
        </w:rPr>
        <w:t xml:space="preserve"> 5781-82, </w:t>
      </w:r>
      <w:r>
        <w:rPr>
          <w:color w:val="000000"/>
          <w:sz w:val="24"/>
          <w:szCs w:val="24"/>
        </w:rPr>
        <w:t>санитарными правилами и нормами, требованиями безопасности и охраны окружающей среды.</w:t>
      </w:r>
    </w:p>
    <w:p w:rsidR="00144332" w:rsidRDefault="00144332" w:rsidP="00144332">
      <w:pPr>
        <w:pStyle w:val="12"/>
        <w:numPr>
          <w:ilvl w:val="0"/>
          <w:numId w:val="2"/>
        </w:numPr>
        <w:ind w:left="0" w:firstLine="360"/>
        <w:jc w:val="both"/>
        <w:rPr>
          <w:sz w:val="24"/>
          <w:szCs w:val="24"/>
        </w:rPr>
      </w:pPr>
      <w:r>
        <w:rPr>
          <w:sz w:val="24"/>
          <w:szCs w:val="24"/>
        </w:rPr>
        <w:t>На остановочные павильоны должны быть установлены следующие гарантийные сроки: на конструкцию остановочного павильона, включая урны для мусора и информационные щиты, крепление остановочного павильона к площадке остановочного пункта – 3 года со дня подписания Заказчиком акта приемки выполненных работ; на целостность лакокрасочного покрытия остановочного павильона, включая урны для мусора и информационные щиты – 2 года со дня подписания Заказчиком акта приемки выполненных работ; на целостность и сохранность самоклеящейся пленки, нанесенной на фриз-вывеску остановочного павильона – 3 года со дня подписания Заказчиком акта приемки выполненных работ;</w:t>
      </w:r>
    </w:p>
    <w:p w:rsidR="00144332" w:rsidRDefault="00144332" w:rsidP="00144332">
      <w:pPr>
        <w:pStyle w:val="12"/>
        <w:numPr>
          <w:ilvl w:val="0"/>
          <w:numId w:val="2"/>
        </w:numPr>
        <w:ind w:left="0" w:firstLine="360"/>
        <w:jc w:val="both"/>
        <w:rPr>
          <w:sz w:val="24"/>
          <w:szCs w:val="24"/>
        </w:rPr>
      </w:pPr>
      <w:r>
        <w:rPr>
          <w:sz w:val="24"/>
          <w:szCs w:val="24"/>
        </w:rPr>
        <w:t>При производстве работ Подрядчиком не допускается отступлений от требований настоящего технического задания, не согласованных с Заказчиком.</w:t>
      </w:r>
    </w:p>
    <w:p w:rsidR="00AB5A80" w:rsidRDefault="00AB5A80" w:rsidP="00144332">
      <w:pPr>
        <w:ind w:firstLine="567"/>
        <w:jc w:val="right"/>
      </w:pPr>
    </w:p>
    <w:p w:rsidR="00AB5A80" w:rsidRDefault="00AB5A80">
      <w:pPr>
        <w:pStyle w:val="12"/>
        <w:ind w:left="426"/>
        <w:jc w:val="both"/>
      </w:pPr>
    </w:p>
    <w:p w:rsidR="00AB5A80" w:rsidRDefault="00AB5A80">
      <w:pPr>
        <w:pStyle w:val="12"/>
        <w:ind w:left="426"/>
        <w:jc w:val="both"/>
      </w:pPr>
    </w:p>
    <w:p w:rsidR="00AB5A80" w:rsidRDefault="00AB5A80">
      <w:pPr>
        <w:pStyle w:val="12"/>
        <w:ind w:left="426"/>
        <w:jc w:val="both"/>
      </w:pPr>
    </w:p>
    <w:p w:rsidR="00AB5A80" w:rsidRDefault="00AB5A80">
      <w:pPr>
        <w:pStyle w:val="12"/>
        <w:ind w:left="426"/>
        <w:jc w:val="both"/>
      </w:pPr>
    </w:p>
    <w:p w:rsidR="00AB5A80" w:rsidRDefault="00AB5A80">
      <w:pPr>
        <w:pStyle w:val="12"/>
        <w:ind w:left="426"/>
        <w:jc w:val="both"/>
      </w:pPr>
    </w:p>
    <w:p w:rsidR="00AB5A80" w:rsidRDefault="00AB5A80">
      <w:pPr>
        <w:pStyle w:val="12"/>
        <w:ind w:left="426"/>
        <w:jc w:val="both"/>
      </w:pPr>
    </w:p>
    <w:p w:rsidR="00AB5A80" w:rsidRDefault="00AB5A80">
      <w:pPr>
        <w:pStyle w:val="12"/>
        <w:ind w:left="426"/>
        <w:jc w:val="right"/>
        <w:rPr>
          <w:sz w:val="24"/>
          <w:szCs w:val="24"/>
        </w:rPr>
      </w:pPr>
    </w:p>
    <w:p w:rsidR="00AB5A80" w:rsidRDefault="00AB5A80">
      <w:pPr>
        <w:pStyle w:val="12"/>
        <w:ind w:left="426"/>
        <w:jc w:val="right"/>
        <w:rPr>
          <w:sz w:val="24"/>
          <w:szCs w:val="24"/>
        </w:rPr>
      </w:pPr>
    </w:p>
    <w:p w:rsidR="00AB5A80" w:rsidRDefault="00AB5A80">
      <w:pPr>
        <w:pStyle w:val="12"/>
        <w:ind w:left="426"/>
        <w:jc w:val="right"/>
        <w:rPr>
          <w:sz w:val="24"/>
          <w:szCs w:val="24"/>
        </w:rPr>
      </w:pPr>
    </w:p>
    <w:p w:rsidR="00AB5A80" w:rsidRDefault="00AB5A80">
      <w:pPr>
        <w:pStyle w:val="12"/>
        <w:ind w:left="426"/>
        <w:jc w:val="right"/>
        <w:rPr>
          <w:sz w:val="24"/>
          <w:szCs w:val="24"/>
        </w:rPr>
      </w:pPr>
    </w:p>
    <w:p w:rsidR="005505EC" w:rsidRDefault="005505EC">
      <w:pPr>
        <w:pStyle w:val="12"/>
        <w:ind w:left="426"/>
        <w:jc w:val="right"/>
        <w:rPr>
          <w:sz w:val="24"/>
          <w:szCs w:val="24"/>
        </w:rPr>
      </w:pPr>
    </w:p>
    <w:p w:rsidR="005505EC" w:rsidRDefault="005505EC">
      <w:pPr>
        <w:pStyle w:val="12"/>
        <w:ind w:left="426"/>
        <w:jc w:val="right"/>
        <w:rPr>
          <w:sz w:val="24"/>
          <w:szCs w:val="24"/>
        </w:rPr>
      </w:pPr>
    </w:p>
    <w:p w:rsidR="005505EC" w:rsidRDefault="005505EC">
      <w:pPr>
        <w:pStyle w:val="12"/>
        <w:ind w:left="426"/>
        <w:jc w:val="right"/>
        <w:rPr>
          <w:sz w:val="24"/>
          <w:szCs w:val="24"/>
        </w:rPr>
      </w:pPr>
    </w:p>
    <w:p w:rsidR="00E81244" w:rsidRDefault="00E81244">
      <w:pPr>
        <w:pStyle w:val="12"/>
        <w:ind w:left="426"/>
        <w:jc w:val="right"/>
        <w:rPr>
          <w:sz w:val="24"/>
          <w:szCs w:val="24"/>
        </w:rPr>
      </w:pPr>
    </w:p>
    <w:p w:rsidR="00E81244" w:rsidRDefault="00E81244">
      <w:pPr>
        <w:pStyle w:val="12"/>
        <w:ind w:left="426"/>
        <w:jc w:val="right"/>
        <w:rPr>
          <w:sz w:val="24"/>
          <w:szCs w:val="24"/>
        </w:rPr>
      </w:pPr>
    </w:p>
    <w:p w:rsidR="00E81244" w:rsidRDefault="00E81244">
      <w:pPr>
        <w:pStyle w:val="12"/>
        <w:ind w:left="426"/>
        <w:jc w:val="right"/>
        <w:rPr>
          <w:sz w:val="24"/>
          <w:szCs w:val="24"/>
        </w:rPr>
      </w:pPr>
    </w:p>
    <w:p w:rsidR="00E81244" w:rsidRDefault="00E81244">
      <w:pPr>
        <w:pStyle w:val="12"/>
        <w:ind w:left="426"/>
        <w:jc w:val="right"/>
        <w:rPr>
          <w:sz w:val="24"/>
          <w:szCs w:val="24"/>
        </w:rPr>
      </w:pPr>
    </w:p>
    <w:p w:rsidR="00E81244" w:rsidRDefault="00E81244">
      <w:pPr>
        <w:pStyle w:val="12"/>
        <w:ind w:left="426"/>
        <w:jc w:val="right"/>
        <w:rPr>
          <w:sz w:val="24"/>
          <w:szCs w:val="24"/>
        </w:rPr>
      </w:pPr>
    </w:p>
    <w:p w:rsidR="00E81244" w:rsidRDefault="00E81244">
      <w:pPr>
        <w:pStyle w:val="12"/>
        <w:ind w:left="426"/>
        <w:jc w:val="right"/>
        <w:rPr>
          <w:sz w:val="24"/>
          <w:szCs w:val="24"/>
        </w:rPr>
      </w:pPr>
    </w:p>
    <w:p w:rsidR="00E81244" w:rsidRDefault="00E81244">
      <w:pPr>
        <w:pStyle w:val="12"/>
        <w:ind w:left="426"/>
        <w:jc w:val="right"/>
        <w:rPr>
          <w:sz w:val="24"/>
          <w:szCs w:val="24"/>
        </w:rPr>
      </w:pPr>
    </w:p>
    <w:p w:rsidR="00AB5A80" w:rsidRDefault="00F117E1">
      <w:pPr>
        <w:pStyle w:val="12"/>
        <w:ind w:left="426"/>
        <w:jc w:val="right"/>
        <w:rPr>
          <w:sz w:val="24"/>
          <w:szCs w:val="24"/>
        </w:rPr>
      </w:pPr>
      <w:r>
        <w:rPr>
          <w:sz w:val="24"/>
          <w:szCs w:val="24"/>
        </w:rPr>
        <w:lastRenderedPageBreak/>
        <w:t>Приложение 1</w:t>
      </w:r>
    </w:p>
    <w:p w:rsidR="00AB5A80" w:rsidRDefault="00AB5A80">
      <w:pPr>
        <w:rPr>
          <w:sz w:val="24"/>
          <w:szCs w:val="24"/>
        </w:rPr>
      </w:pPr>
    </w:p>
    <w:p w:rsidR="00AB5A80" w:rsidRDefault="00F117E1" w:rsidP="005505EC">
      <w:pPr>
        <w:jc w:val="center"/>
        <w:rPr>
          <w:sz w:val="24"/>
          <w:szCs w:val="24"/>
        </w:rPr>
      </w:pPr>
      <w:r>
        <w:rPr>
          <w:sz w:val="24"/>
          <w:szCs w:val="24"/>
        </w:rPr>
        <w:t>Эскиз общего вида конструкции остановочного павильона</w:t>
      </w:r>
    </w:p>
    <w:p w:rsidR="00E81244" w:rsidRDefault="00E81244" w:rsidP="005505EC">
      <w:pPr>
        <w:jc w:val="center"/>
        <w:rPr>
          <w:sz w:val="24"/>
          <w:szCs w:val="24"/>
        </w:rPr>
      </w:pPr>
    </w:p>
    <w:p w:rsidR="00AB5A80" w:rsidRDefault="00AB5A80">
      <w:pPr>
        <w:rPr>
          <w:sz w:val="24"/>
          <w:szCs w:val="24"/>
        </w:rPr>
      </w:pPr>
    </w:p>
    <w:p w:rsidR="00AB5A80" w:rsidRDefault="00AA3D46">
      <w:pPr>
        <w:rPr>
          <w:sz w:val="24"/>
          <w:szCs w:val="24"/>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432.75pt" filled="t">
            <v:fill color2="black"/>
            <v:imagedata r:id="rId6" o:title=""/>
          </v:shape>
        </w:pict>
      </w:r>
    </w:p>
    <w:p w:rsidR="00AB5A80" w:rsidRDefault="00AB5A80">
      <w:pPr>
        <w:rPr>
          <w:sz w:val="24"/>
          <w:szCs w:val="24"/>
        </w:rPr>
      </w:pPr>
    </w:p>
    <w:p w:rsidR="00AB5A80" w:rsidRDefault="00AB5A80">
      <w:pPr>
        <w:rPr>
          <w:sz w:val="24"/>
          <w:szCs w:val="24"/>
        </w:rPr>
      </w:pPr>
    </w:p>
    <w:p w:rsidR="00AB5A80" w:rsidRDefault="00AB5A80">
      <w:pPr>
        <w:rPr>
          <w:sz w:val="24"/>
          <w:szCs w:val="24"/>
        </w:rPr>
      </w:pPr>
    </w:p>
    <w:p w:rsidR="00AB5A80" w:rsidRDefault="00AB5A80">
      <w:pPr>
        <w:rPr>
          <w:sz w:val="24"/>
          <w:szCs w:val="24"/>
        </w:rPr>
      </w:pPr>
    </w:p>
    <w:p w:rsidR="00AB5A80" w:rsidRDefault="00AB5A80">
      <w:pPr>
        <w:rPr>
          <w:sz w:val="24"/>
          <w:szCs w:val="24"/>
        </w:rPr>
      </w:pPr>
    </w:p>
    <w:p w:rsidR="00AB5A80" w:rsidRDefault="00AB5A80">
      <w:pPr>
        <w:rPr>
          <w:sz w:val="24"/>
          <w:szCs w:val="24"/>
        </w:rPr>
      </w:pPr>
    </w:p>
    <w:p w:rsidR="00AB5A80" w:rsidRDefault="00AB5A80">
      <w:pPr>
        <w:rPr>
          <w:sz w:val="24"/>
          <w:szCs w:val="24"/>
        </w:rPr>
      </w:pPr>
    </w:p>
    <w:p w:rsidR="00AB5A80" w:rsidRDefault="00AB5A80">
      <w:pPr>
        <w:rPr>
          <w:sz w:val="24"/>
          <w:szCs w:val="24"/>
        </w:rPr>
      </w:pPr>
    </w:p>
    <w:p w:rsidR="00AB5A80" w:rsidRDefault="00AB5A80">
      <w:pPr>
        <w:rPr>
          <w:sz w:val="24"/>
          <w:szCs w:val="24"/>
        </w:rPr>
      </w:pPr>
    </w:p>
    <w:p w:rsidR="00AB5A80" w:rsidRDefault="00AB5A80">
      <w:pPr>
        <w:rPr>
          <w:sz w:val="24"/>
          <w:szCs w:val="24"/>
        </w:rPr>
      </w:pPr>
    </w:p>
    <w:p w:rsidR="00AB5A80" w:rsidRDefault="00AB5A80">
      <w:pPr>
        <w:rPr>
          <w:sz w:val="24"/>
          <w:szCs w:val="24"/>
        </w:rPr>
      </w:pPr>
    </w:p>
    <w:p w:rsidR="00AB5A80" w:rsidRDefault="00AB5A80">
      <w:pPr>
        <w:rPr>
          <w:sz w:val="24"/>
          <w:szCs w:val="24"/>
        </w:rPr>
      </w:pPr>
    </w:p>
    <w:p w:rsidR="00AB5A80" w:rsidRDefault="00AB5A80">
      <w:pPr>
        <w:rPr>
          <w:sz w:val="24"/>
          <w:szCs w:val="24"/>
        </w:rPr>
      </w:pPr>
    </w:p>
    <w:p w:rsidR="00AB5A80" w:rsidRDefault="00AB5A80">
      <w:pPr>
        <w:rPr>
          <w:sz w:val="24"/>
          <w:szCs w:val="24"/>
        </w:rPr>
      </w:pPr>
    </w:p>
    <w:p w:rsidR="00AB5A80" w:rsidRDefault="00AB5A80">
      <w:pPr>
        <w:rPr>
          <w:sz w:val="24"/>
          <w:szCs w:val="24"/>
        </w:rPr>
      </w:pPr>
    </w:p>
    <w:p w:rsidR="00AB5A80" w:rsidRDefault="00AB5A80">
      <w:pPr>
        <w:pStyle w:val="12"/>
        <w:ind w:left="426"/>
        <w:jc w:val="right"/>
        <w:rPr>
          <w:sz w:val="24"/>
          <w:szCs w:val="24"/>
        </w:rPr>
      </w:pPr>
    </w:p>
    <w:p w:rsidR="00FF2ED5" w:rsidRDefault="00FF2ED5">
      <w:pPr>
        <w:pStyle w:val="12"/>
        <w:ind w:left="426"/>
        <w:jc w:val="right"/>
        <w:rPr>
          <w:sz w:val="24"/>
          <w:szCs w:val="24"/>
        </w:rPr>
      </w:pPr>
    </w:p>
    <w:p w:rsidR="00E81244" w:rsidRDefault="00E81244">
      <w:pPr>
        <w:pStyle w:val="12"/>
        <w:ind w:left="426"/>
        <w:jc w:val="right"/>
        <w:rPr>
          <w:sz w:val="24"/>
          <w:szCs w:val="24"/>
        </w:rPr>
      </w:pPr>
    </w:p>
    <w:p w:rsidR="00AB5A80" w:rsidRDefault="00F117E1">
      <w:pPr>
        <w:pStyle w:val="12"/>
        <w:ind w:left="426"/>
        <w:jc w:val="right"/>
        <w:rPr>
          <w:sz w:val="24"/>
          <w:szCs w:val="24"/>
        </w:rPr>
      </w:pPr>
      <w:r>
        <w:rPr>
          <w:sz w:val="24"/>
          <w:szCs w:val="24"/>
        </w:rPr>
        <w:lastRenderedPageBreak/>
        <w:t xml:space="preserve">Приложение 2 </w:t>
      </w:r>
    </w:p>
    <w:p w:rsidR="00AB5A80" w:rsidRDefault="00AB5A80">
      <w:pPr>
        <w:pStyle w:val="12"/>
        <w:ind w:left="426"/>
        <w:jc w:val="right"/>
        <w:rPr>
          <w:sz w:val="24"/>
          <w:szCs w:val="24"/>
        </w:rPr>
      </w:pPr>
    </w:p>
    <w:p w:rsidR="00AB5A80" w:rsidRDefault="00F117E1">
      <w:pPr>
        <w:pStyle w:val="12"/>
        <w:ind w:left="426"/>
        <w:jc w:val="center"/>
        <w:rPr>
          <w:sz w:val="24"/>
          <w:szCs w:val="24"/>
        </w:rPr>
      </w:pPr>
      <w:r>
        <w:rPr>
          <w:sz w:val="24"/>
          <w:szCs w:val="24"/>
        </w:rPr>
        <w:t xml:space="preserve">Дизайн-макет </w:t>
      </w:r>
      <w:proofErr w:type="gramStart"/>
      <w:r>
        <w:rPr>
          <w:sz w:val="24"/>
          <w:szCs w:val="24"/>
        </w:rPr>
        <w:t>фасадной</w:t>
      </w:r>
      <w:proofErr w:type="gramEnd"/>
      <w:r>
        <w:rPr>
          <w:sz w:val="24"/>
          <w:szCs w:val="24"/>
        </w:rPr>
        <w:t xml:space="preserve"> </w:t>
      </w:r>
      <w:proofErr w:type="spellStart"/>
      <w:r>
        <w:rPr>
          <w:sz w:val="24"/>
          <w:szCs w:val="24"/>
        </w:rPr>
        <w:t>фриз-вывески</w:t>
      </w:r>
      <w:proofErr w:type="spellEnd"/>
      <w:r>
        <w:rPr>
          <w:sz w:val="24"/>
          <w:szCs w:val="24"/>
        </w:rPr>
        <w:t xml:space="preserve"> (пример)</w:t>
      </w:r>
    </w:p>
    <w:p w:rsidR="00E81244" w:rsidRDefault="00E81244">
      <w:pPr>
        <w:pStyle w:val="12"/>
        <w:ind w:left="426"/>
        <w:jc w:val="center"/>
        <w:rPr>
          <w:sz w:val="24"/>
          <w:szCs w:val="24"/>
        </w:rPr>
      </w:pPr>
    </w:p>
    <w:p w:rsidR="00AB5A80" w:rsidRDefault="004B4782">
      <w:pPr>
        <w:pStyle w:val="12"/>
        <w:ind w:left="426"/>
        <w:jc w:val="right"/>
        <w:rPr>
          <w:sz w:val="24"/>
          <w:szCs w:val="24"/>
        </w:rPr>
      </w:pPr>
      <w:r>
        <w:rPr>
          <w:noProof/>
          <w:sz w:val="24"/>
          <w:szCs w:val="24"/>
          <w:lang w:eastAsia="ru-RU" w:bidi="ar-SA"/>
        </w:rPr>
        <w:drawing>
          <wp:inline distT="0" distB="0" distL="0" distR="0">
            <wp:extent cx="5940425" cy="804923"/>
            <wp:effectExtent l="19050" t="0" r="3175" b="0"/>
            <wp:docPr id="1" name="Рисунок 2" descr="C:\Documents and Settings\lchug\Мои документы\МУНИЦИПАЛЬНЫЕ ЗАКУПКИ\Муниципальный заказ 2012\Аукцион средний павильон 7 об\Frieze-Front\Frieze-Fro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lchug\Мои документы\МУНИЦИПАЛЬНЫЕ ЗАКУПКИ\Муниципальный заказ 2012\Аукцион средний павильон 7 об\Frieze-Front\Frieze-Front.png"/>
                    <pic:cNvPicPr>
                      <a:picLocks noChangeAspect="1" noChangeArrowheads="1"/>
                    </pic:cNvPicPr>
                  </pic:nvPicPr>
                  <pic:blipFill>
                    <a:blip r:embed="rId7" cstate="print"/>
                    <a:srcRect/>
                    <a:stretch>
                      <a:fillRect/>
                    </a:stretch>
                  </pic:blipFill>
                  <pic:spPr bwMode="auto">
                    <a:xfrm>
                      <a:off x="0" y="0"/>
                      <a:ext cx="5940425" cy="804923"/>
                    </a:xfrm>
                    <a:prstGeom prst="rect">
                      <a:avLst/>
                    </a:prstGeom>
                    <a:noFill/>
                    <a:ln w="9525">
                      <a:noFill/>
                      <a:miter lim="800000"/>
                      <a:headEnd/>
                      <a:tailEnd/>
                    </a:ln>
                  </pic:spPr>
                </pic:pic>
              </a:graphicData>
            </a:graphic>
          </wp:inline>
        </w:drawing>
      </w:r>
    </w:p>
    <w:p w:rsidR="003C7ACF" w:rsidRDefault="003C7ACF">
      <w:pPr>
        <w:pStyle w:val="12"/>
        <w:ind w:left="426"/>
        <w:jc w:val="right"/>
        <w:rPr>
          <w:sz w:val="24"/>
          <w:szCs w:val="24"/>
        </w:rPr>
      </w:pPr>
    </w:p>
    <w:p w:rsidR="003C7ACF" w:rsidRDefault="004B4782">
      <w:pPr>
        <w:pStyle w:val="12"/>
        <w:ind w:left="426"/>
        <w:jc w:val="right"/>
        <w:rPr>
          <w:sz w:val="24"/>
          <w:szCs w:val="24"/>
        </w:rPr>
      </w:pPr>
      <w:r>
        <w:rPr>
          <w:noProof/>
          <w:sz w:val="24"/>
          <w:szCs w:val="24"/>
          <w:lang w:eastAsia="ru-RU" w:bidi="ar-SA"/>
        </w:rPr>
        <w:drawing>
          <wp:inline distT="0" distB="0" distL="0" distR="0">
            <wp:extent cx="5940425" cy="804923"/>
            <wp:effectExtent l="19050" t="0" r="3175" b="0"/>
            <wp:docPr id="6" name="Рисунок 3" descr="C:\Documents and Settings\lchug\Мои документы\МУНИЦИПАЛЬНЫЕ ЗАКУПКИ\Муниципальный заказ 2012\Аукцион средний павильон 7 об\Frieze-Front\Frieze-Fron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lchug\Мои документы\МУНИЦИПАЛЬНЫЕ ЗАКУПКИ\Муниципальный заказ 2012\Аукцион средний павильон 7 об\Frieze-Front\Frieze-Front2.png"/>
                    <pic:cNvPicPr>
                      <a:picLocks noChangeAspect="1" noChangeArrowheads="1"/>
                    </pic:cNvPicPr>
                  </pic:nvPicPr>
                  <pic:blipFill>
                    <a:blip r:embed="rId8" cstate="print"/>
                    <a:srcRect/>
                    <a:stretch>
                      <a:fillRect/>
                    </a:stretch>
                  </pic:blipFill>
                  <pic:spPr bwMode="auto">
                    <a:xfrm>
                      <a:off x="0" y="0"/>
                      <a:ext cx="5940425" cy="804923"/>
                    </a:xfrm>
                    <a:prstGeom prst="rect">
                      <a:avLst/>
                    </a:prstGeom>
                    <a:noFill/>
                    <a:ln w="9525">
                      <a:noFill/>
                      <a:miter lim="800000"/>
                      <a:headEnd/>
                      <a:tailEnd/>
                    </a:ln>
                  </pic:spPr>
                </pic:pic>
              </a:graphicData>
            </a:graphic>
          </wp:inline>
        </w:drawing>
      </w:r>
    </w:p>
    <w:p w:rsidR="004B4782" w:rsidRDefault="004B4782">
      <w:pPr>
        <w:pStyle w:val="12"/>
        <w:ind w:left="426"/>
        <w:jc w:val="right"/>
        <w:rPr>
          <w:sz w:val="24"/>
          <w:szCs w:val="24"/>
        </w:rPr>
      </w:pPr>
    </w:p>
    <w:p w:rsidR="00E81244" w:rsidRDefault="004B4782">
      <w:pPr>
        <w:pStyle w:val="12"/>
        <w:ind w:left="426"/>
        <w:jc w:val="right"/>
        <w:rPr>
          <w:sz w:val="24"/>
          <w:szCs w:val="24"/>
        </w:rPr>
      </w:pPr>
      <w:r>
        <w:rPr>
          <w:noProof/>
          <w:sz w:val="24"/>
          <w:szCs w:val="24"/>
          <w:lang w:eastAsia="ru-RU" w:bidi="ar-SA"/>
        </w:rPr>
        <w:drawing>
          <wp:inline distT="0" distB="0" distL="0" distR="0">
            <wp:extent cx="5940425" cy="804923"/>
            <wp:effectExtent l="19050" t="0" r="3175" b="0"/>
            <wp:docPr id="7" name="Рисунок 4" descr="C:\Documents and Settings\lchug\Мои документы\МУНИЦИПАЛЬНЫЕ ЗАКУПКИ\Муниципальный заказ 2012\Аукцион средний павильон 7 об\Frieze-Front\Frieze-Front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lchug\Мои документы\МУНИЦИПАЛЬНЫЕ ЗАКУПКИ\Муниципальный заказ 2012\Аукцион средний павильон 7 об\Frieze-Front\Frieze-Front3.png"/>
                    <pic:cNvPicPr>
                      <a:picLocks noChangeAspect="1" noChangeArrowheads="1"/>
                    </pic:cNvPicPr>
                  </pic:nvPicPr>
                  <pic:blipFill>
                    <a:blip r:embed="rId9" cstate="print"/>
                    <a:srcRect/>
                    <a:stretch>
                      <a:fillRect/>
                    </a:stretch>
                  </pic:blipFill>
                  <pic:spPr bwMode="auto">
                    <a:xfrm>
                      <a:off x="0" y="0"/>
                      <a:ext cx="5940425" cy="804923"/>
                    </a:xfrm>
                    <a:prstGeom prst="rect">
                      <a:avLst/>
                    </a:prstGeom>
                    <a:noFill/>
                    <a:ln w="9525">
                      <a:noFill/>
                      <a:miter lim="800000"/>
                      <a:headEnd/>
                      <a:tailEnd/>
                    </a:ln>
                  </pic:spPr>
                </pic:pic>
              </a:graphicData>
            </a:graphic>
          </wp:inline>
        </w:drawing>
      </w:r>
    </w:p>
    <w:p w:rsidR="00E81244" w:rsidRDefault="00E81244">
      <w:pPr>
        <w:pStyle w:val="12"/>
        <w:ind w:left="426"/>
        <w:jc w:val="right"/>
        <w:rPr>
          <w:sz w:val="24"/>
          <w:szCs w:val="24"/>
        </w:rPr>
      </w:pPr>
    </w:p>
    <w:p w:rsidR="00E81244" w:rsidRDefault="004B4782">
      <w:pPr>
        <w:pStyle w:val="12"/>
        <w:ind w:left="426"/>
        <w:jc w:val="right"/>
        <w:rPr>
          <w:sz w:val="24"/>
          <w:szCs w:val="24"/>
        </w:rPr>
      </w:pPr>
      <w:r>
        <w:rPr>
          <w:noProof/>
          <w:sz w:val="24"/>
          <w:szCs w:val="24"/>
          <w:lang w:eastAsia="ru-RU" w:bidi="ar-SA"/>
        </w:rPr>
        <w:drawing>
          <wp:inline distT="0" distB="0" distL="0" distR="0">
            <wp:extent cx="5940425" cy="804923"/>
            <wp:effectExtent l="19050" t="0" r="3175" b="0"/>
            <wp:docPr id="14" name="Рисунок 6" descr="C:\Documents and Settings\lchug\Мои документы\МУНИЦИПАЛЬНЫЕ ЗАКУПКИ\Муниципальный заказ 2012\Аукцион средний павильон 7 об\Frieze-Front\Frieze-Front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lchug\Мои документы\МУНИЦИПАЛЬНЫЕ ЗАКУПКИ\Муниципальный заказ 2012\Аукцион средний павильон 7 об\Frieze-Front\Frieze-Front6.png"/>
                    <pic:cNvPicPr>
                      <a:picLocks noChangeAspect="1" noChangeArrowheads="1"/>
                    </pic:cNvPicPr>
                  </pic:nvPicPr>
                  <pic:blipFill>
                    <a:blip r:embed="rId10" cstate="print"/>
                    <a:srcRect/>
                    <a:stretch>
                      <a:fillRect/>
                    </a:stretch>
                  </pic:blipFill>
                  <pic:spPr bwMode="auto">
                    <a:xfrm>
                      <a:off x="0" y="0"/>
                      <a:ext cx="5940425" cy="804923"/>
                    </a:xfrm>
                    <a:prstGeom prst="rect">
                      <a:avLst/>
                    </a:prstGeom>
                    <a:noFill/>
                    <a:ln w="9525">
                      <a:noFill/>
                      <a:miter lim="800000"/>
                      <a:headEnd/>
                      <a:tailEnd/>
                    </a:ln>
                  </pic:spPr>
                </pic:pic>
              </a:graphicData>
            </a:graphic>
          </wp:inline>
        </w:drawing>
      </w:r>
    </w:p>
    <w:p w:rsidR="004B4782" w:rsidRDefault="004B4782">
      <w:pPr>
        <w:pStyle w:val="12"/>
        <w:ind w:left="426"/>
        <w:jc w:val="right"/>
        <w:rPr>
          <w:sz w:val="24"/>
          <w:szCs w:val="24"/>
        </w:rPr>
      </w:pPr>
    </w:p>
    <w:p w:rsidR="004B4782" w:rsidRDefault="004B4782">
      <w:pPr>
        <w:pStyle w:val="12"/>
        <w:ind w:left="426"/>
        <w:jc w:val="right"/>
        <w:rPr>
          <w:sz w:val="24"/>
          <w:szCs w:val="24"/>
        </w:rPr>
      </w:pPr>
      <w:r>
        <w:rPr>
          <w:noProof/>
          <w:sz w:val="24"/>
          <w:szCs w:val="24"/>
          <w:lang w:eastAsia="ru-RU" w:bidi="ar-SA"/>
        </w:rPr>
        <w:drawing>
          <wp:inline distT="0" distB="0" distL="0" distR="0">
            <wp:extent cx="5940425" cy="804923"/>
            <wp:effectExtent l="19050" t="0" r="3175" b="0"/>
            <wp:docPr id="17" name="Рисунок 7" descr="C:\Documents and Settings\lchug\Мои документы\МУНИЦИПАЛЬНЫЕ ЗАКУПКИ\Муниципальный заказ 2012\Аукцион средний павильон 7 об\Frieze-Front\Frieze-Front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cuments and Settings\lchug\Мои документы\МУНИЦИПАЛЬНЫЕ ЗАКУПКИ\Муниципальный заказ 2012\Аукцион средний павильон 7 об\Frieze-Front\Frieze-Front7.png"/>
                    <pic:cNvPicPr>
                      <a:picLocks noChangeAspect="1" noChangeArrowheads="1"/>
                    </pic:cNvPicPr>
                  </pic:nvPicPr>
                  <pic:blipFill>
                    <a:blip r:embed="rId11" cstate="print"/>
                    <a:srcRect/>
                    <a:stretch>
                      <a:fillRect/>
                    </a:stretch>
                  </pic:blipFill>
                  <pic:spPr bwMode="auto">
                    <a:xfrm>
                      <a:off x="0" y="0"/>
                      <a:ext cx="5940425" cy="804923"/>
                    </a:xfrm>
                    <a:prstGeom prst="rect">
                      <a:avLst/>
                    </a:prstGeom>
                    <a:noFill/>
                    <a:ln w="9525">
                      <a:noFill/>
                      <a:miter lim="800000"/>
                      <a:headEnd/>
                      <a:tailEnd/>
                    </a:ln>
                  </pic:spPr>
                </pic:pic>
              </a:graphicData>
            </a:graphic>
          </wp:inline>
        </w:drawing>
      </w:r>
    </w:p>
    <w:p w:rsidR="00E81244" w:rsidRDefault="00E81244">
      <w:pPr>
        <w:pStyle w:val="12"/>
        <w:ind w:left="426"/>
        <w:jc w:val="right"/>
        <w:rPr>
          <w:sz w:val="24"/>
          <w:szCs w:val="24"/>
        </w:rPr>
      </w:pPr>
    </w:p>
    <w:p w:rsidR="00E81244" w:rsidRDefault="004B4782">
      <w:pPr>
        <w:pStyle w:val="12"/>
        <w:ind w:left="426"/>
        <w:jc w:val="right"/>
        <w:rPr>
          <w:sz w:val="24"/>
          <w:szCs w:val="24"/>
        </w:rPr>
      </w:pPr>
      <w:r>
        <w:rPr>
          <w:noProof/>
          <w:sz w:val="24"/>
          <w:szCs w:val="24"/>
          <w:lang w:eastAsia="ru-RU" w:bidi="ar-SA"/>
        </w:rPr>
        <w:drawing>
          <wp:inline distT="0" distB="0" distL="0" distR="0">
            <wp:extent cx="5940425" cy="804923"/>
            <wp:effectExtent l="19050" t="0" r="3175" b="0"/>
            <wp:docPr id="18" name="Рисунок 8" descr="C:\Documents and Settings\lchug\Мои документы\МУНИЦИПАЛЬНЫЕ ЗАКУПКИ\Муниципальный заказ 2012\Аукцион средний павильон 7 об\Frieze-Front\Frieze-Front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lchug\Мои документы\МУНИЦИПАЛЬНЫЕ ЗАКУПКИ\Муниципальный заказ 2012\Аукцион средний павильон 7 об\Frieze-Front\Frieze-Front8.png"/>
                    <pic:cNvPicPr>
                      <a:picLocks noChangeAspect="1" noChangeArrowheads="1"/>
                    </pic:cNvPicPr>
                  </pic:nvPicPr>
                  <pic:blipFill>
                    <a:blip r:embed="rId12" cstate="print"/>
                    <a:srcRect/>
                    <a:stretch>
                      <a:fillRect/>
                    </a:stretch>
                  </pic:blipFill>
                  <pic:spPr bwMode="auto">
                    <a:xfrm>
                      <a:off x="0" y="0"/>
                      <a:ext cx="5940425" cy="804923"/>
                    </a:xfrm>
                    <a:prstGeom prst="rect">
                      <a:avLst/>
                    </a:prstGeom>
                    <a:noFill/>
                    <a:ln w="9525">
                      <a:noFill/>
                      <a:miter lim="800000"/>
                      <a:headEnd/>
                      <a:tailEnd/>
                    </a:ln>
                  </pic:spPr>
                </pic:pic>
              </a:graphicData>
            </a:graphic>
          </wp:inline>
        </w:drawing>
      </w:r>
    </w:p>
    <w:p w:rsidR="004B4782" w:rsidRDefault="004B4782">
      <w:pPr>
        <w:pStyle w:val="12"/>
        <w:ind w:left="426"/>
        <w:jc w:val="right"/>
        <w:rPr>
          <w:sz w:val="24"/>
          <w:szCs w:val="24"/>
        </w:rPr>
      </w:pPr>
    </w:p>
    <w:p w:rsidR="004B4782" w:rsidRDefault="004B4782">
      <w:pPr>
        <w:pStyle w:val="12"/>
        <w:ind w:left="426"/>
        <w:jc w:val="right"/>
        <w:rPr>
          <w:sz w:val="24"/>
          <w:szCs w:val="24"/>
        </w:rPr>
      </w:pPr>
      <w:r>
        <w:rPr>
          <w:noProof/>
          <w:sz w:val="24"/>
          <w:szCs w:val="24"/>
          <w:lang w:eastAsia="ru-RU" w:bidi="ar-SA"/>
        </w:rPr>
        <w:drawing>
          <wp:inline distT="0" distB="0" distL="0" distR="0">
            <wp:extent cx="5940425" cy="804923"/>
            <wp:effectExtent l="19050" t="0" r="3175" b="0"/>
            <wp:docPr id="19" name="Рисунок 9" descr="C:\Documents and Settings\lchug\Мои документы\МУНИЦИПАЛЬНЫЕ ЗАКУПКИ\Муниципальный заказ 2012\Аукцион средний павильон 7 об\Frieze-Front\Frieze-Front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Documents and Settings\lchug\Мои документы\МУНИЦИПАЛЬНЫЕ ЗАКУПКИ\Муниципальный заказ 2012\Аукцион средний павильон 7 об\Frieze-Front\Frieze-Front9.png"/>
                    <pic:cNvPicPr>
                      <a:picLocks noChangeAspect="1" noChangeArrowheads="1"/>
                    </pic:cNvPicPr>
                  </pic:nvPicPr>
                  <pic:blipFill>
                    <a:blip r:embed="rId13" cstate="print"/>
                    <a:srcRect/>
                    <a:stretch>
                      <a:fillRect/>
                    </a:stretch>
                  </pic:blipFill>
                  <pic:spPr bwMode="auto">
                    <a:xfrm>
                      <a:off x="0" y="0"/>
                      <a:ext cx="5940425" cy="804923"/>
                    </a:xfrm>
                    <a:prstGeom prst="rect">
                      <a:avLst/>
                    </a:prstGeom>
                    <a:noFill/>
                    <a:ln w="9525">
                      <a:noFill/>
                      <a:miter lim="800000"/>
                      <a:headEnd/>
                      <a:tailEnd/>
                    </a:ln>
                  </pic:spPr>
                </pic:pic>
              </a:graphicData>
            </a:graphic>
          </wp:inline>
        </w:drawing>
      </w:r>
    </w:p>
    <w:p w:rsidR="00E81244" w:rsidRDefault="00E81244">
      <w:pPr>
        <w:pStyle w:val="12"/>
        <w:ind w:left="426"/>
        <w:jc w:val="right"/>
        <w:rPr>
          <w:sz w:val="24"/>
          <w:szCs w:val="24"/>
        </w:rPr>
      </w:pPr>
    </w:p>
    <w:p w:rsidR="00E81244" w:rsidRDefault="00E81244">
      <w:pPr>
        <w:pStyle w:val="12"/>
        <w:ind w:left="426"/>
        <w:jc w:val="right"/>
        <w:rPr>
          <w:sz w:val="24"/>
          <w:szCs w:val="24"/>
        </w:rPr>
      </w:pPr>
    </w:p>
    <w:p w:rsidR="00E81244" w:rsidRDefault="00E81244">
      <w:pPr>
        <w:pStyle w:val="12"/>
        <w:ind w:left="426"/>
        <w:jc w:val="right"/>
        <w:rPr>
          <w:sz w:val="24"/>
          <w:szCs w:val="24"/>
        </w:rPr>
      </w:pPr>
    </w:p>
    <w:p w:rsidR="00E81244" w:rsidRDefault="00E81244">
      <w:pPr>
        <w:pStyle w:val="12"/>
        <w:ind w:left="426"/>
        <w:jc w:val="right"/>
        <w:rPr>
          <w:sz w:val="24"/>
          <w:szCs w:val="24"/>
        </w:rPr>
      </w:pPr>
    </w:p>
    <w:p w:rsidR="00E81244" w:rsidRDefault="00E81244">
      <w:pPr>
        <w:pStyle w:val="12"/>
        <w:ind w:left="426"/>
        <w:jc w:val="right"/>
        <w:rPr>
          <w:sz w:val="24"/>
          <w:szCs w:val="24"/>
        </w:rPr>
      </w:pPr>
    </w:p>
    <w:p w:rsidR="00E81244" w:rsidRDefault="00E81244">
      <w:pPr>
        <w:pStyle w:val="12"/>
        <w:ind w:left="426"/>
        <w:jc w:val="right"/>
        <w:rPr>
          <w:sz w:val="24"/>
          <w:szCs w:val="24"/>
        </w:rPr>
      </w:pPr>
    </w:p>
    <w:p w:rsidR="00E81244" w:rsidRDefault="00E81244">
      <w:pPr>
        <w:pStyle w:val="12"/>
        <w:ind w:left="426"/>
        <w:jc w:val="right"/>
        <w:rPr>
          <w:sz w:val="24"/>
          <w:szCs w:val="24"/>
        </w:rPr>
      </w:pPr>
    </w:p>
    <w:p w:rsidR="00E81244" w:rsidRDefault="00E81244">
      <w:pPr>
        <w:pStyle w:val="12"/>
        <w:ind w:left="426"/>
        <w:jc w:val="right"/>
        <w:rPr>
          <w:sz w:val="24"/>
          <w:szCs w:val="24"/>
        </w:rPr>
      </w:pPr>
    </w:p>
    <w:p w:rsidR="00E81244" w:rsidRDefault="00E81244">
      <w:pPr>
        <w:pStyle w:val="12"/>
        <w:ind w:left="426"/>
        <w:jc w:val="right"/>
        <w:rPr>
          <w:sz w:val="24"/>
          <w:szCs w:val="24"/>
        </w:rPr>
      </w:pPr>
    </w:p>
    <w:p w:rsidR="00E81244" w:rsidRDefault="00E81244">
      <w:pPr>
        <w:pStyle w:val="12"/>
        <w:ind w:left="426"/>
        <w:jc w:val="right"/>
        <w:rPr>
          <w:sz w:val="24"/>
          <w:szCs w:val="24"/>
        </w:rPr>
      </w:pPr>
    </w:p>
    <w:p w:rsidR="00E81244" w:rsidRDefault="00E81244">
      <w:pPr>
        <w:pStyle w:val="12"/>
        <w:ind w:left="426"/>
        <w:jc w:val="right"/>
        <w:rPr>
          <w:sz w:val="24"/>
          <w:szCs w:val="24"/>
        </w:rPr>
      </w:pPr>
    </w:p>
    <w:p w:rsidR="00E81244" w:rsidRDefault="00E81244">
      <w:pPr>
        <w:pStyle w:val="12"/>
        <w:ind w:left="426"/>
        <w:jc w:val="right"/>
        <w:rPr>
          <w:sz w:val="24"/>
          <w:szCs w:val="24"/>
        </w:rPr>
      </w:pPr>
    </w:p>
    <w:p w:rsidR="00AB5A80" w:rsidRDefault="00F117E1">
      <w:pPr>
        <w:pStyle w:val="12"/>
        <w:ind w:left="426"/>
        <w:jc w:val="right"/>
        <w:rPr>
          <w:sz w:val="24"/>
          <w:szCs w:val="24"/>
        </w:rPr>
      </w:pPr>
      <w:r>
        <w:rPr>
          <w:sz w:val="24"/>
          <w:szCs w:val="24"/>
        </w:rPr>
        <w:lastRenderedPageBreak/>
        <w:t>Приложение 3</w:t>
      </w:r>
    </w:p>
    <w:p w:rsidR="00AB5A80" w:rsidRDefault="00AB5A80">
      <w:pPr>
        <w:pStyle w:val="12"/>
        <w:ind w:left="426"/>
        <w:jc w:val="both"/>
      </w:pPr>
    </w:p>
    <w:p w:rsidR="00AB5A80" w:rsidRDefault="00F117E1">
      <w:pPr>
        <w:pStyle w:val="12"/>
        <w:ind w:left="0"/>
        <w:jc w:val="center"/>
        <w:rPr>
          <w:sz w:val="24"/>
          <w:szCs w:val="24"/>
        </w:rPr>
      </w:pPr>
      <w:r>
        <w:rPr>
          <w:sz w:val="24"/>
          <w:szCs w:val="24"/>
        </w:rPr>
        <w:t xml:space="preserve">Дизайн-макет торцевой </w:t>
      </w:r>
      <w:proofErr w:type="spellStart"/>
      <w:proofErr w:type="gramStart"/>
      <w:r>
        <w:rPr>
          <w:sz w:val="24"/>
          <w:szCs w:val="24"/>
        </w:rPr>
        <w:t>фриз-вывески</w:t>
      </w:r>
      <w:proofErr w:type="spellEnd"/>
      <w:proofErr w:type="gramEnd"/>
      <w:r>
        <w:rPr>
          <w:sz w:val="24"/>
          <w:szCs w:val="24"/>
        </w:rPr>
        <w:t xml:space="preserve"> (пример)</w:t>
      </w:r>
    </w:p>
    <w:p w:rsidR="00AB5A80" w:rsidRDefault="00AB5A80">
      <w:pPr>
        <w:pStyle w:val="12"/>
        <w:ind w:left="426"/>
        <w:jc w:val="both"/>
      </w:pPr>
    </w:p>
    <w:p w:rsidR="00E81244" w:rsidRDefault="004B4782">
      <w:pPr>
        <w:pStyle w:val="12"/>
        <w:ind w:left="426"/>
        <w:jc w:val="both"/>
      </w:pPr>
      <w:r>
        <w:rPr>
          <w:noProof/>
          <w:lang w:eastAsia="ru-RU" w:bidi="ar-SA"/>
        </w:rPr>
        <w:drawing>
          <wp:inline distT="0" distB="0" distL="0" distR="0">
            <wp:extent cx="5940425" cy="1131659"/>
            <wp:effectExtent l="19050" t="0" r="3175" b="0"/>
            <wp:docPr id="20" name="Рисунок 10" descr="C:\Documents and Settings\lchug\Мои документы\МУНИЦИПАЛЬНЫЕ ЗАКУПКИ\Муниципальный заказ 2012\Аукцион средний павильон 7 об\Frieze-Side\Frieze-Si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lchug\Мои документы\МУНИЦИПАЛЬНЫЕ ЗАКУПКИ\Муниципальный заказ 2012\Аукцион средний павильон 7 об\Frieze-Side\Frieze-Side.png"/>
                    <pic:cNvPicPr>
                      <a:picLocks noChangeAspect="1" noChangeArrowheads="1"/>
                    </pic:cNvPicPr>
                  </pic:nvPicPr>
                  <pic:blipFill>
                    <a:blip r:embed="rId14" cstate="print"/>
                    <a:srcRect/>
                    <a:stretch>
                      <a:fillRect/>
                    </a:stretch>
                  </pic:blipFill>
                  <pic:spPr bwMode="auto">
                    <a:xfrm>
                      <a:off x="0" y="0"/>
                      <a:ext cx="5940425" cy="1131659"/>
                    </a:xfrm>
                    <a:prstGeom prst="rect">
                      <a:avLst/>
                    </a:prstGeom>
                    <a:noFill/>
                    <a:ln w="9525">
                      <a:noFill/>
                      <a:miter lim="800000"/>
                      <a:headEnd/>
                      <a:tailEnd/>
                    </a:ln>
                  </pic:spPr>
                </pic:pic>
              </a:graphicData>
            </a:graphic>
          </wp:inline>
        </w:drawing>
      </w:r>
    </w:p>
    <w:p w:rsidR="004B4782" w:rsidRDefault="004B4782">
      <w:pPr>
        <w:pStyle w:val="12"/>
        <w:ind w:left="426"/>
        <w:jc w:val="both"/>
      </w:pPr>
    </w:p>
    <w:p w:rsidR="004B4782" w:rsidRDefault="004B4782">
      <w:pPr>
        <w:pStyle w:val="12"/>
        <w:ind w:left="426"/>
        <w:jc w:val="both"/>
      </w:pPr>
      <w:r>
        <w:rPr>
          <w:noProof/>
          <w:lang w:eastAsia="ru-RU" w:bidi="ar-SA"/>
        </w:rPr>
        <w:drawing>
          <wp:inline distT="0" distB="0" distL="0" distR="0">
            <wp:extent cx="5940425" cy="1131659"/>
            <wp:effectExtent l="19050" t="0" r="3175" b="0"/>
            <wp:docPr id="21" name="Рисунок 11" descr="C:\Documents and Settings\lchug\Мои документы\МУНИЦИПАЛЬНЫЕ ЗАКУПКИ\Муниципальный заказ 2012\Аукцион средний павильон 7 об\Frieze-Side\Frieze-Sid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Documents and Settings\lchug\Мои документы\МУНИЦИПАЛЬНЫЕ ЗАКУПКИ\Муниципальный заказ 2012\Аукцион средний павильон 7 об\Frieze-Side\Frieze-Side2.png"/>
                    <pic:cNvPicPr>
                      <a:picLocks noChangeAspect="1" noChangeArrowheads="1"/>
                    </pic:cNvPicPr>
                  </pic:nvPicPr>
                  <pic:blipFill>
                    <a:blip r:embed="rId15" cstate="print"/>
                    <a:srcRect/>
                    <a:stretch>
                      <a:fillRect/>
                    </a:stretch>
                  </pic:blipFill>
                  <pic:spPr bwMode="auto">
                    <a:xfrm>
                      <a:off x="0" y="0"/>
                      <a:ext cx="5940425" cy="1131659"/>
                    </a:xfrm>
                    <a:prstGeom prst="rect">
                      <a:avLst/>
                    </a:prstGeom>
                    <a:noFill/>
                    <a:ln w="9525">
                      <a:noFill/>
                      <a:miter lim="800000"/>
                      <a:headEnd/>
                      <a:tailEnd/>
                    </a:ln>
                  </pic:spPr>
                </pic:pic>
              </a:graphicData>
            </a:graphic>
          </wp:inline>
        </w:drawing>
      </w:r>
    </w:p>
    <w:p w:rsidR="004B4782" w:rsidRDefault="004B4782">
      <w:pPr>
        <w:pStyle w:val="12"/>
        <w:ind w:left="426"/>
        <w:jc w:val="both"/>
      </w:pPr>
    </w:p>
    <w:p w:rsidR="004B4782" w:rsidRDefault="004B4782">
      <w:pPr>
        <w:pStyle w:val="12"/>
        <w:ind w:left="426"/>
        <w:jc w:val="both"/>
      </w:pPr>
      <w:r>
        <w:rPr>
          <w:noProof/>
          <w:lang w:eastAsia="ru-RU" w:bidi="ar-SA"/>
        </w:rPr>
        <w:drawing>
          <wp:inline distT="0" distB="0" distL="0" distR="0">
            <wp:extent cx="5940425" cy="1131659"/>
            <wp:effectExtent l="19050" t="0" r="3175" b="0"/>
            <wp:docPr id="22" name="Рисунок 12" descr="C:\Documents and Settings\lchug\Мои документы\МУНИЦИПАЛЬНЫЕ ЗАКУПКИ\Муниципальный заказ 2012\Аукцион средний павильон 7 об\Frieze-Side\Frieze-Sid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Documents and Settings\lchug\Мои документы\МУНИЦИПАЛЬНЫЕ ЗАКУПКИ\Муниципальный заказ 2012\Аукцион средний павильон 7 об\Frieze-Side\Frieze-Side3.png"/>
                    <pic:cNvPicPr>
                      <a:picLocks noChangeAspect="1" noChangeArrowheads="1"/>
                    </pic:cNvPicPr>
                  </pic:nvPicPr>
                  <pic:blipFill>
                    <a:blip r:embed="rId16" cstate="print"/>
                    <a:srcRect/>
                    <a:stretch>
                      <a:fillRect/>
                    </a:stretch>
                  </pic:blipFill>
                  <pic:spPr bwMode="auto">
                    <a:xfrm>
                      <a:off x="0" y="0"/>
                      <a:ext cx="5940425" cy="1131659"/>
                    </a:xfrm>
                    <a:prstGeom prst="rect">
                      <a:avLst/>
                    </a:prstGeom>
                    <a:noFill/>
                    <a:ln w="9525">
                      <a:noFill/>
                      <a:miter lim="800000"/>
                      <a:headEnd/>
                      <a:tailEnd/>
                    </a:ln>
                  </pic:spPr>
                </pic:pic>
              </a:graphicData>
            </a:graphic>
          </wp:inline>
        </w:drawing>
      </w:r>
    </w:p>
    <w:p w:rsidR="004B4782" w:rsidRDefault="004B4782">
      <w:pPr>
        <w:pStyle w:val="12"/>
        <w:ind w:left="426"/>
        <w:jc w:val="both"/>
      </w:pPr>
    </w:p>
    <w:p w:rsidR="004B4782" w:rsidRDefault="004B4782">
      <w:pPr>
        <w:pStyle w:val="12"/>
        <w:ind w:left="426"/>
        <w:jc w:val="both"/>
      </w:pPr>
      <w:r>
        <w:rPr>
          <w:noProof/>
          <w:lang w:eastAsia="ru-RU" w:bidi="ar-SA"/>
        </w:rPr>
        <w:drawing>
          <wp:inline distT="0" distB="0" distL="0" distR="0">
            <wp:extent cx="5940425" cy="1131659"/>
            <wp:effectExtent l="19050" t="0" r="3175" b="0"/>
            <wp:docPr id="24" name="Рисунок 14" descr="C:\Documents and Settings\lchug\Мои документы\МУНИЦИПАЛЬНЫЕ ЗАКУПКИ\Муниципальный заказ 2012\Аукцион средний павильон 7 об\Frieze-Side\Frieze-Sid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Documents and Settings\lchug\Мои документы\МУНИЦИПАЛЬНЫЕ ЗАКУПКИ\Муниципальный заказ 2012\Аукцион средний павильон 7 об\Frieze-Side\Frieze-Side6.png"/>
                    <pic:cNvPicPr>
                      <a:picLocks noChangeAspect="1" noChangeArrowheads="1"/>
                    </pic:cNvPicPr>
                  </pic:nvPicPr>
                  <pic:blipFill>
                    <a:blip r:embed="rId17" cstate="print"/>
                    <a:srcRect/>
                    <a:stretch>
                      <a:fillRect/>
                    </a:stretch>
                  </pic:blipFill>
                  <pic:spPr bwMode="auto">
                    <a:xfrm>
                      <a:off x="0" y="0"/>
                      <a:ext cx="5940425" cy="1131659"/>
                    </a:xfrm>
                    <a:prstGeom prst="rect">
                      <a:avLst/>
                    </a:prstGeom>
                    <a:noFill/>
                    <a:ln w="9525">
                      <a:noFill/>
                      <a:miter lim="800000"/>
                      <a:headEnd/>
                      <a:tailEnd/>
                    </a:ln>
                  </pic:spPr>
                </pic:pic>
              </a:graphicData>
            </a:graphic>
          </wp:inline>
        </w:drawing>
      </w:r>
    </w:p>
    <w:p w:rsidR="004B4782" w:rsidRDefault="004B4782">
      <w:pPr>
        <w:pStyle w:val="12"/>
        <w:ind w:left="426"/>
        <w:jc w:val="both"/>
      </w:pPr>
    </w:p>
    <w:p w:rsidR="004B4782" w:rsidRDefault="004B4782">
      <w:pPr>
        <w:pStyle w:val="12"/>
        <w:ind w:left="426"/>
        <w:jc w:val="both"/>
      </w:pPr>
      <w:r>
        <w:rPr>
          <w:noProof/>
          <w:lang w:eastAsia="ru-RU" w:bidi="ar-SA"/>
        </w:rPr>
        <w:drawing>
          <wp:inline distT="0" distB="0" distL="0" distR="0">
            <wp:extent cx="5940425" cy="1131659"/>
            <wp:effectExtent l="19050" t="0" r="3175" b="0"/>
            <wp:docPr id="25" name="Рисунок 15" descr="C:\Documents and Settings\lchug\Мои документы\МУНИЦИПАЛЬНЫЕ ЗАКУПКИ\Муниципальный заказ 2012\Аукцион средний павильон 7 об\Frieze-Side\Frieze-Sid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Documents and Settings\lchug\Мои документы\МУНИЦИПАЛЬНЫЕ ЗАКУПКИ\Муниципальный заказ 2012\Аукцион средний павильон 7 об\Frieze-Side\Frieze-Side7.png"/>
                    <pic:cNvPicPr>
                      <a:picLocks noChangeAspect="1" noChangeArrowheads="1"/>
                    </pic:cNvPicPr>
                  </pic:nvPicPr>
                  <pic:blipFill>
                    <a:blip r:embed="rId18" cstate="print"/>
                    <a:srcRect/>
                    <a:stretch>
                      <a:fillRect/>
                    </a:stretch>
                  </pic:blipFill>
                  <pic:spPr bwMode="auto">
                    <a:xfrm>
                      <a:off x="0" y="0"/>
                      <a:ext cx="5940425" cy="1131659"/>
                    </a:xfrm>
                    <a:prstGeom prst="rect">
                      <a:avLst/>
                    </a:prstGeom>
                    <a:noFill/>
                    <a:ln w="9525">
                      <a:noFill/>
                      <a:miter lim="800000"/>
                      <a:headEnd/>
                      <a:tailEnd/>
                    </a:ln>
                  </pic:spPr>
                </pic:pic>
              </a:graphicData>
            </a:graphic>
          </wp:inline>
        </w:drawing>
      </w:r>
    </w:p>
    <w:p w:rsidR="004B4782" w:rsidRDefault="004B4782">
      <w:pPr>
        <w:pStyle w:val="12"/>
        <w:ind w:left="426"/>
        <w:jc w:val="both"/>
      </w:pPr>
    </w:p>
    <w:p w:rsidR="004B4782" w:rsidRDefault="004B4782">
      <w:pPr>
        <w:pStyle w:val="12"/>
        <w:ind w:left="426"/>
        <w:jc w:val="both"/>
      </w:pPr>
      <w:r>
        <w:rPr>
          <w:noProof/>
          <w:lang w:eastAsia="ru-RU" w:bidi="ar-SA"/>
        </w:rPr>
        <w:drawing>
          <wp:inline distT="0" distB="0" distL="0" distR="0">
            <wp:extent cx="5940425" cy="1131659"/>
            <wp:effectExtent l="19050" t="0" r="3175" b="0"/>
            <wp:docPr id="26" name="Рисунок 16" descr="C:\Documents and Settings\lchug\Мои документы\МУНИЦИПАЛЬНЫЕ ЗАКУПКИ\Муниципальный заказ 2012\Аукцион средний павильон 7 об\Frieze-Side\Frieze-Sid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Documents and Settings\lchug\Мои документы\МУНИЦИПАЛЬНЫЕ ЗАКУПКИ\Муниципальный заказ 2012\Аукцион средний павильон 7 об\Frieze-Side\Frieze-Side8.png"/>
                    <pic:cNvPicPr>
                      <a:picLocks noChangeAspect="1" noChangeArrowheads="1"/>
                    </pic:cNvPicPr>
                  </pic:nvPicPr>
                  <pic:blipFill>
                    <a:blip r:embed="rId19" cstate="print"/>
                    <a:srcRect/>
                    <a:stretch>
                      <a:fillRect/>
                    </a:stretch>
                  </pic:blipFill>
                  <pic:spPr bwMode="auto">
                    <a:xfrm>
                      <a:off x="0" y="0"/>
                      <a:ext cx="5940425" cy="1131659"/>
                    </a:xfrm>
                    <a:prstGeom prst="rect">
                      <a:avLst/>
                    </a:prstGeom>
                    <a:noFill/>
                    <a:ln w="9525">
                      <a:noFill/>
                      <a:miter lim="800000"/>
                      <a:headEnd/>
                      <a:tailEnd/>
                    </a:ln>
                  </pic:spPr>
                </pic:pic>
              </a:graphicData>
            </a:graphic>
          </wp:inline>
        </w:drawing>
      </w:r>
    </w:p>
    <w:p w:rsidR="004B4782" w:rsidRDefault="004B4782">
      <w:pPr>
        <w:pStyle w:val="12"/>
        <w:ind w:left="426"/>
        <w:jc w:val="both"/>
      </w:pPr>
    </w:p>
    <w:p w:rsidR="004B4782" w:rsidRDefault="004B4782">
      <w:pPr>
        <w:pStyle w:val="12"/>
        <w:ind w:left="426"/>
        <w:jc w:val="both"/>
      </w:pPr>
      <w:r>
        <w:rPr>
          <w:noProof/>
          <w:lang w:eastAsia="ru-RU" w:bidi="ar-SA"/>
        </w:rPr>
        <w:drawing>
          <wp:inline distT="0" distB="0" distL="0" distR="0">
            <wp:extent cx="5940425" cy="1131659"/>
            <wp:effectExtent l="19050" t="0" r="3175" b="0"/>
            <wp:docPr id="27" name="Рисунок 17" descr="C:\Documents and Settings\lchug\Мои документы\МУНИЦИПАЛЬНЫЕ ЗАКУПКИ\Муниципальный заказ 2012\Аукцион средний павильон 7 об\Frieze-Side\Frieze-Sid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Documents and Settings\lchug\Мои документы\МУНИЦИПАЛЬНЫЕ ЗАКУПКИ\Муниципальный заказ 2012\Аукцион средний павильон 7 об\Frieze-Side\Frieze-Side9.png"/>
                    <pic:cNvPicPr>
                      <a:picLocks noChangeAspect="1" noChangeArrowheads="1"/>
                    </pic:cNvPicPr>
                  </pic:nvPicPr>
                  <pic:blipFill>
                    <a:blip r:embed="rId20" cstate="print"/>
                    <a:srcRect/>
                    <a:stretch>
                      <a:fillRect/>
                    </a:stretch>
                  </pic:blipFill>
                  <pic:spPr bwMode="auto">
                    <a:xfrm>
                      <a:off x="0" y="0"/>
                      <a:ext cx="5940425" cy="1131659"/>
                    </a:xfrm>
                    <a:prstGeom prst="rect">
                      <a:avLst/>
                    </a:prstGeom>
                    <a:noFill/>
                    <a:ln w="9525">
                      <a:noFill/>
                      <a:miter lim="800000"/>
                      <a:headEnd/>
                      <a:tailEnd/>
                    </a:ln>
                  </pic:spPr>
                </pic:pic>
              </a:graphicData>
            </a:graphic>
          </wp:inline>
        </w:drawing>
      </w:r>
    </w:p>
    <w:p w:rsidR="00E81244" w:rsidRDefault="00E81244">
      <w:pPr>
        <w:pStyle w:val="12"/>
        <w:ind w:left="426"/>
        <w:jc w:val="both"/>
      </w:pPr>
    </w:p>
    <w:p w:rsidR="00AB5A80" w:rsidRDefault="00F117E1">
      <w:pPr>
        <w:pStyle w:val="12"/>
        <w:ind w:left="426"/>
        <w:jc w:val="right"/>
        <w:rPr>
          <w:sz w:val="24"/>
          <w:szCs w:val="24"/>
        </w:rPr>
      </w:pPr>
      <w:r>
        <w:rPr>
          <w:sz w:val="24"/>
          <w:szCs w:val="24"/>
        </w:rPr>
        <w:lastRenderedPageBreak/>
        <w:t>Приложение 4</w:t>
      </w:r>
    </w:p>
    <w:p w:rsidR="00AB5A80" w:rsidRDefault="00AB5A80">
      <w:pPr>
        <w:pStyle w:val="12"/>
        <w:ind w:left="426"/>
        <w:jc w:val="right"/>
        <w:rPr>
          <w:sz w:val="24"/>
          <w:szCs w:val="24"/>
        </w:rPr>
      </w:pPr>
    </w:p>
    <w:p w:rsidR="00AB5A80" w:rsidRDefault="00AB5A80">
      <w:pPr>
        <w:pStyle w:val="12"/>
        <w:ind w:left="426"/>
        <w:jc w:val="right"/>
        <w:rPr>
          <w:sz w:val="24"/>
          <w:szCs w:val="24"/>
        </w:rPr>
      </w:pPr>
    </w:p>
    <w:p w:rsidR="00AB5A80" w:rsidRDefault="00F117E1">
      <w:pPr>
        <w:pStyle w:val="12"/>
        <w:ind w:left="426"/>
        <w:jc w:val="center"/>
        <w:rPr>
          <w:sz w:val="24"/>
          <w:szCs w:val="24"/>
        </w:rPr>
      </w:pPr>
      <w:r>
        <w:rPr>
          <w:sz w:val="24"/>
          <w:szCs w:val="24"/>
        </w:rPr>
        <w:t>Дизайн-макет схемы движения общественного городского транспорта (пример)</w:t>
      </w:r>
    </w:p>
    <w:p w:rsidR="00AB5A80" w:rsidRDefault="00AB5A80">
      <w:pPr>
        <w:pStyle w:val="12"/>
        <w:ind w:left="426"/>
        <w:jc w:val="both"/>
      </w:pPr>
    </w:p>
    <w:p w:rsidR="00AB5A80" w:rsidRDefault="00AB5A80">
      <w:pPr>
        <w:pStyle w:val="12"/>
        <w:ind w:left="426"/>
        <w:jc w:val="both"/>
      </w:pPr>
    </w:p>
    <w:p w:rsidR="00F117E1" w:rsidRDefault="00F117E1">
      <w:pPr>
        <w:pStyle w:val="12"/>
        <w:ind w:left="426"/>
        <w:jc w:val="both"/>
      </w:pPr>
    </w:p>
    <w:p w:rsidR="00B61521" w:rsidRDefault="00B61521">
      <w:pPr>
        <w:pStyle w:val="12"/>
        <w:ind w:left="426"/>
        <w:jc w:val="both"/>
        <w:rPr>
          <w:noProof/>
          <w:lang w:eastAsia="ru-RU" w:bidi="ar-SA"/>
        </w:rPr>
      </w:pPr>
    </w:p>
    <w:p w:rsidR="00B61521" w:rsidRDefault="00A400F2">
      <w:pPr>
        <w:pStyle w:val="12"/>
        <w:ind w:left="426"/>
        <w:jc w:val="both"/>
        <w:rPr>
          <w:noProof/>
          <w:lang w:eastAsia="ru-RU" w:bidi="ar-SA"/>
        </w:rPr>
      </w:pPr>
      <w:r>
        <w:rPr>
          <w:noProof/>
          <w:lang w:eastAsia="ru-RU" w:bidi="ar-SA"/>
        </w:rPr>
        <w:drawing>
          <wp:inline distT="0" distB="0" distL="0" distR="0">
            <wp:extent cx="5622501" cy="756285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srcRect/>
                    <a:stretch>
                      <a:fillRect/>
                    </a:stretch>
                  </pic:blipFill>
                  <pic:spPr bwMode="auto">
                    <a:xfrm>
                      <a:off x="0" y="0"/>
                      <a:ext cx="5622501" cy="7562850"/>
                    </a:xfrm>
                    <a:prstGeom prst="rect">
                      <a:avLst/>
                    </a:prstGeom>
                    <a:noFill/>
                    <a:ln w="9525">
                      <a:noFill/>
                      <a:miter lim="800000"/>
                      <a:headEnd/>
                      <a:tailEnd/>
                    </a:ln>
                  </pic:spPr>
                </pic:pic>
              </a:graphicData>
            </a:graphic>
          </wp:inline>
        </w:drawing>
      </w:r>
    </w:p>
    <w:p w:rsidR="00B61521" w:rsidRDefault="00B61521" w:rsidP="00B61521">
      <w:pPr>
        <w:pStyle w:val="12"/>
        <w:ind w:left="0"/>
        <w:jc w:val="both"/>
      </w:pPr>
    </w:p>
    <w:sectPr w:rsidR="00B61521" w:rsidSect="00E81244">
      <w:pgSz w:w="11906" w:h="16838"/>
      <w:pgMar w:top="851" w:right="850" w:bottom="851" w:left="1701" w:header="720" w:footer="720" w:gutter="0"/>
      <w:cols w:space="720"/>
      <w:docGrid w:linePitch="360" w:charSpace="8192"/>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Arial">
    <w:panose1 w:val="020B0604020202020204"/>
    <w:charset w:val="CC"/>
    <w:family w:val="swiss"/>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A00002EF" w:usb1="4000207B" w:usb2="00000000" w:usb3="00000000" w:csb0="0000009F" w:csb1="00000000"/>
  </w:font>
  <w:font w:name="Mangal">
    <w:panose1 w:val="00000400000000000000"/>
    <w:charset w:val="00"/>
    <w:family w:val="auto"/>
    <w:pitch w:val="variable"/>
    <w:sig w:usb0="00008003" w:usb1="00000000" w:usb2="00000000" w:usb3="00000000" w:csb0="00000001" w:csb1="00000000"/>
  </w:font>
  <w:font w:name="Cambria">
    <w:panose1 w:val="02040503050406030204"/>
    <w:charset w:val="CC"/>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Num1"/>
    <w:lvl w:ilvl="0">
      <w:start w:val="1"/>
      <w:numFmt w:val="decimal"/>
      <w:lvlText w:val="%1."/>
      <w:lvlJc w:val="left"/>
      <w:pPr>
        <w:tabs>
          <w:tab w:val="num" w:pos="0"/>
        </w:tabs>
        <w:ind w:left="928" w:hanging="360"/>
      </w:pPr>
      <w:rPr>
        <w:rFonts w:eastAsia="Times New Roman" w:cs="Times New Roman"/>
      </w:r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440" w:hanging="720"/>
      </w:pPr>
    </w:lvl>
    <w:lvl w:ilvl="3">
      <w:start w:val="1"/>
      <w:numFmt w:val="decimal"/>
      <w:lvlText w:val="%1.%2.%3.%4."/>
      <w:lvlJc w:val="left"/>
      <w:pPr>
        <w:tabs>
          <w:tab w:val="num" w:pos="0"/>
        </w:tabs>
        <w:ind w:left="1800" w:hanging="720"/>
      </w:pPr>
    </w:lvl>
    <w:lvl w:ilvl="4">
      <w:start w:val="1"/>
      <w:numFmt w:val="decimal"/>
      <w:lvlText w:val="%1.%2.%3.%4.%5."/>
      <w:lvlJc w:val="left"/>
      <w:pPr>
        <w:tabs>
          <w:tab w:val="num" w:pos="0"/>
        </w:tabs>
        <w:ind w:left="2520" w:hanging="1080"/>
      </w:pPr>
    </w:lvl>
    <w:lvl w:ilvl="5">
      <w:start w:val="1"/>
      <w:numFmt w:val="decimal"/>
      <w:lvlText w:val="%1.%2.%3.%4.%5.%6."/>
      <w:lvlJc w:val="left"/>
      <w:pPr>
        <w:tabs>
          <w:tab w:val="num" w:pos="0"/>
        </w:tabs>
        <w:ind w:left="2880" w:hanging="1080"/>
      </w:pPr>
    </w:lvl>
    <w:lvl w:ilvl="6">
      <w:start w:val="1"/>
      <w:numFmt w:val="decimal"/>
      <w:lvlText w:val="%1.%2.%3.%4.%5.%6.%7."/>
      <w:lvlJc w:val="left"/>
      <w:pPr>
        <w:tabs>
          <w:tab w:val="num" w:pos="0"/>
        </w:tabs>
        <w:ind w:left="3600" w:hanging="1440"/>
      </w:pPr>
    </w:lvl>
    <w:lvl w:ilvl="7">
      <w:start w:val="1"/>
      <w:numFmt w:val="decimal"/>
      <w:lvlText w:val="%1.%2.%3.%4.%5.%6.%7.%8."/>
      <w:lvlJc w:val="left"/>
      <w:pPr>
        <w:tabs>
          <w:tab w:val="num" w:pos="0"/>
        </w:tabs>
        <w:ind w:left="3960" w:hanging="1440"/>
      </w:pPr>
    </w:lvl>
    <w:lvl w:ilvl="8">
      <w:start w:val="1"/>
      <w:numFmt w:val="decimal"/>
      <w:lvlText w:val="%1.%2.%3.%4.%5.%6.%7.%8.%9."/>
      <w:lvlJc w:val="left"/>
      <w:pPr>
        <w:tabs>
          <w:tab w:val="num" w:pos="0"/>
        </w:tabs>
        <w:ind w:left="4680" w:hanging="1800"/>
      </w:pPr>
    </w:lvl>
  </w:abstractNum>
  <w:abstractNum w:abstractNumId="1">
    <w:nsid w:val="00000002"/>
    <w:multiLevelType w:val="multilevel"/>
    <w:tmpl w:val="00000002"/>
    <w:name w:val="WWNum4"/>
    <w:lvl w:ilvl="0">
      <w:start w:val="3"/>
      <w:numFmt w:val="decimal"/>
      <w:lvlText w:val="%1."/>
      <w:lvlJc w:val="left"/>
      <w:pPr>
        <w:tabs>
          <w:tab w:val="num" w:pos="0"/>
        </w:tabs>
        <w:ind w:left="540" w:hanging="540"/>
      </w:pPr>
    </w:lvl>
    <w:lvl w:ilvl="1">
      <w:start w:val="1"/>
      <w:numFmt w:val="decimal"/>
      <w:lvlText w:val="%1.%2."/>
      <w:lvlJc w:val="left"/>
      <w:pPr>
        <w:tabs>
          <w:tab w:val="num" w:pos="0"/>
        </w:tabs>
        <w:ind w:left="900" w:hanging="540"/>
      </w:pPr>
    </w:lvl>
    <w:lvl w:ilvl="2">
      <w:start w:val="4"/>
      <w:numFmt w:val="decimal"/>
      <w:lvlText w:val="%1.%2.%3."/>
      <w:lvlJc w:val="left"/>
      <w:pPr>
        <w:tabs>
          <w:tab w:val="num" w:pos="0"/>
        </w:tabs>
        <w:ind w:left="1440" w:hanging="720"/>
      </w:pPr>
    </w:lvl>
    <w:lvl w:ilvl="3">
      <w:start w:val="1"/>
      <w:numFmt w:val="decimal"/>
      <w:lvlText w:val="%1.%2.%3.%4."/>
      <w:lvlJc w:val="left"/>
      <w:pPr>
        <w:tabs>
          <w:tab w:val="num" w:pos="0"/>
        </w:tabs>
        <w:ind w:left="1800" w:hanging="720"/>
      </w:pPr>
    </w:lvl>
    <w:lvl w:ilvl="4">
      <w:start w:val="1"/>
      <w:numFmt w:val="decimal"/>
      <w:lvlText w:val="%1.%2.%3.%4.%5."/>
      <w:lvlJc w:val="left"/>
      <w:pPr>
        <w:tabs>
          <w:tab w:val="num" w:pos="0"/>
        </w:tabs>
        <w:ind w:left="2520" w:hanging="1080"/>
      </w:pPr>
    </w:lvl>
    <w:lvl w:ilvl="5">
      <w:start w:val="1"/>
      <w:numFmt w:val="decimal"/>
      <w:lvlText w:val="%1.%2.%3.%4.%5.%6."/>
      <w:lvlJc w:val="left"/>
      <w:pPr>
        <w:tabs>
          <w:tab w:val="num" w:pos="0"/>
        </w:tabs>
        <w:ind w:left="2880" w:hanging="1080"/>
      </w:pPr>
    </w:lvl>
    <w:lvl w:ilvl="6">
      <w:start w:val="1"/>
      <w:numFmt w:val="decimal"/>
      <w:lvlText w:val="%1.%2.%3.%4.%5.%6.%7."/>
      <w:lvlJc w:val="left"/>
      <w:pPr>
        <w:tabs>
          <w:tab w:val="num" w:pos="0"/>
        </w:tabs>
        <w:ind w:left="3600" w:hanging="1440"/>
      </w:pPr>
    </w:lvl>
    <w:lvl w:ilvl="7">
      <w:start w:val="1"/>
      <w:numFmt w:val="decimal"/>
      <w:lvlText w:val="%1.%2.%3.%4.%5.%6.%7.%8."/>
      <w:lvlJc w:val="left"/>
      <w:pPr>
        <w:tabs>
          <w:tab w:val="num" w:pos="0"/>
        </w:tabs>
        <w:ind w:left="3960" w:hanging="1440"/>
      </w:pPr>
    </w:lvl>
    <w:lvl w:ilvl="8">
      <w:start w:val="1"/>
      <w:numFmt w:val="decimal"/>
      <w:lvlText w:val="%1.%2.%3.%4.%5.%6.%7.%8.%9."/>
      <w:lvlJc w:val="left"/>
      <w:pPr>
        <w:tabs>
          <w:tab w:val="num" w:pos="0"/>
        </w:tabs>
        <w:ind w:left="4680" w:hanging="1800"/>
      </w:pPr>
    </w:lvl>
  </w:abstractNum>
  <w:abstractNum w:abstractNumId="2">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compat>
    <w:spaceForUL/>
    <w:balanceSingleByteDoubleByteWidth/>
    <w:doNotLeaveBackslashAlone/>
    <w:ulTrailSpace/>
    <w:adjustLineHeightInTable/>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B3345A"/>
    <w:rsid w:val="00144332"/>
    <w:rsid w:val="002659E0"/>
    <w:rsid w:val="00307C48"/>
    <w:rsid w:val="003C7ACF"/>
    <w:rsid w:val="004B4782"/>
    <w:rsid w:val="004F62E2"/>
    <w:rsid w:val="005505EC"/>
    <w:rsid w:val="00784397"/>
    <w:rsid w:val="007B7734"/>
    <w:rsid w:val="00855EE4"/>
    <w:rsid w:val="0089496A"/>
    <w:rsid w:val="008B715A"/>
    <w:rsid w:val="00A15182"/>
    <w:rsid w:val="00A400F2"/>
    <w:rsid w:val="00AA3D46"/>
    <w:rsid w:val="00AB5A80"/>
    <w:rsid w:val="00B3345A"/>
    <w:rsid w:val="00B61521"/>
    <w:rsid w:val="00D92075"/>
    <w:rsid w:val="00E81244"/>
    <w:rsid w:val="00ED5D19"/>
    <w:rsid w:val="00F10C8A"/>
    <w:rsid w:val="00F117E1"/>
    <w:rsid w:val="00F83ED4"/>
    <w:rsid w:val="00FB5D5D"/>
    <w:rsid w:val="00FF2ED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9218">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B5A80"/>
    <w:pPr>
      <w:suppressAutoHyphens/>
      <w:spacing w:line="100" w:lineRule="atLeast"/>
    </w:pPr>
    <w:rPr>
      <w:kern w:val="1"/>
      <w:lang w:eastAsia="hi-IN" w:bidi="hi-I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
    <w:name w:val="Основной шрифт абзаца1"/>
    <w:rsid w:val="00AB5A80"/>
  </w:style>
  <w:style w:type="character" w:customStyle="1" w:styleId="a3">
    <w:name w:val="Основной текст Знак"/>
    <w:basedOn w:val="1"/>
    <w:rsid w:val="00AB5A80"/>
    <w:rPr>
      <w:rFonts w:ascii="Times New Roman" w:eastAsia="Times New Roman" w:hAnsi="Times New Roman" w:cs="Times New Roman"/>
      <w:sz w:val="28"/>
      <w:szCs w:val="20"/>
    </w:rPr>
  </w:style>
  <w:style w:type="character" w:customStyle="1" w:styleId="a4">
    <w:name w:val="Текст выноски Знак"/>
    <w:basedOn w:val="1"/>
    <w:rsid w:val="00AB5A80"/>
    <w:rPr>
      <w:rFonts w:ascii="Tahoma" w:eastAsia="Times New Roman" w:hAnsi="Tahoma" w:cs="Tahoma"/>
      <w:sz w:val="16"/>
      <w:szCs w:val="16"/>
    </w:rPr>
  </w:style>
  <w:style w:type="character" w:customStyle="1" w:styleId="ListLabel1">
    <w:name w:val="ListLabel 1"/>
    <w:rsid w:val="00AB5A80"/>
    <w:rPr>
      <w:rFonts w:eastAsia="Times New Roman" w:cs="Times New Roman"/>
    </w:rPr>
  </w:style>
  <w:style w:type="character" w:customStyle="1" w:styleId="ListLabel2">
    <w:name w:val="ListLabel 2"/>
    <w:rsid w:val="00AB5A80"/>
    <w:rPr>
      <w:rFonts w:eastAsia="Times New Roman"/>
      <w:color w:val="00000A"/>
      <w:sz w:val="22"/>
      <w:szCs w:val="22"/>
    </w:rPr>
  </w:style>
  <w:style w:type="character" w:customStyle="1" w:styleId="ListLabel3">
    <w:name w:val="ListLabel 3"/>
    <w:rsid w:val="00AB5A80"/>
    <w:rPr>
      <w:sz w:val="22"/>
      <w:szCs w:val="22"/>
    </w:rPr>
  </w:style>
  <w:style w:type="paragraph" w:customStyle="1" w:styleId="a5">
    <w:name w:val="Заголовок"/>
    <w:basedOn w:val="a"/>
    <w:next w:val="a6"/>
    <w:rsid w:val="00AB5A80"/>
    <w:pPr>
      <w:keepNext/>
      <w:spacing w:before="240" w:after="120"/>
    </w:pPr>
    <w:rPr>
      <w:rFonts w:ascii="Arial" w:eastAsia="Arial Unicode MS" w:hAnsi="Arial" w:cs="Arial Unicode MS"/>
      <w:sz w:val="28"/>
      <w:szCs w:val="28"/>
    </w:rPr>
  </w:style>
  <w:style w:type="paragraph" w:styleId="a6">
    <w:name w:val="Body Text"/>
    <w:basedOn w:val="a"/>
    <w:rsid w:val="00AB5A80"/>
    <w:pPr>
      <w:spacing w:line="360" w:lineRule="exact"/>
      <w:ind w:firstLine="709"/>
      <w:jc w:val="both"/>
    </w:pPr>
    <w:rPr>
      <w:sz w:val="28"/>
    </w:rPr>
  </w:style>
  <w:style w:type="paragraph" w:styleId="a7">
    <w:name w:val="Title"/>
    <w:basedOn w:val="a5"/>
    <w:next w:val="a8"/>
    <w:qFormat/>
    <w:rsid w:val="00AB5A80"/>
  </w:style>
  <w:style w:type="paragraph" w:styleId="a8">
    <w:name w:val="Subtitle"/>
    <w:basedOn w:val="a5"/>
    <w:next w:val="a6"/>
    <w:qFormat/>
    <w:rsid w:val="00AB5A80"/>
    <w:pPr>
      <w:jc w:val="center"/>
    </w:pPr>
    <w:rPr>
      <w:i/>
      <w:iCs/>
    </w:rPr>
  </w:style>
  <w:style w:type="paragraph" w:styleId="a9">
    <w:name w:val="List"/>
    <w:basedOn w:val="a6"/>
    <w:rsid w:val="00AB5A80"/>
  </w:style>
  <w:style w:type="paragraph" w:customStyle="1" w:styleId="10">
    <w:name w:val="Название1"/>
    <w:basedOn w:val="a"/>
    <w:rsid w:val="00AB5A80"/>
    <w:pPr>
      <w:suppressLineNumbers/>
      <w:spacing w:before="120" w:after="120"/>
    </w:pPr>
    <w:rPr>
      <w:i/>
      <w:iCs/>
      <w:sz w:val="24"/>
      <w:szCs w:val="24"/>
    </w:rPr>
  </w:style>
  <w:style w:type="paragraph" w:customStyle="1" w:styleId="11">
    <w:name w:val="Указатель1"/>
    <w:basedOn w:val="a"/>
    <w:rsid w:val="00AB5A80"/>
    <w:pPr>
      <w:suppressLineNumbers/>
    </w:pPr>
  </w:style>
  <w:style w:type="paragraph" w:customStyle="1" w:styleId="12">
    <w:name w:val="Абзац списка1"/>
    <w:basedOn w:val="a"/>
    <w:rsid w:val="00AB5A80"/>
    <w:pPr>
      <w:ind w:left="720"/>
    </w:pPr>
  </w:style>
  <w:style w:type="paragraph" w:customStyle="1" w:styleId="13">
    <w:name w:val="Обычный (веб)1"/>
    <w:basedOn w:val="a"/>
    <w:rsid w:val="00AB5A80"/>
    <w:pPr>
      <w:spacing w:before="280" w:after="280"/>
    </w:pPr>
    <w:rPr>
      <w:rFonts w:cs="Calibri"/>
      <w:sz w:val="24"/>
      <w:szCs w:val="24"/>
    </w:rPr>
  </w:style>
  <w:style w:type="paragraph" w:customStyle="1" w:styleId="14">
    <w:name w:val="Текст выноски1"/>
    <w:basedOn w:val="a"/>
    <w:rsid w:val="00AB5A80"/>
    <w:rPr>
      <w:rFonts w:ascii="Tahoma" w:hAnsi="Tahoma" w:cs="Tahoma"/>
      <w:sz w:val="16"/>
      <w:szCs w:val="16"/>
    </w:rPr>
  </w:style>
  <w:style w:type="paragraph" w:customStyle="1" w:styleId="aa">
    <w:name w:val="Содержимое таблицы"/>
    <w:basedOn w:val="a"/>
    <w:rsid w:val="00AB5A80"/>
    <w:pPr>
      <w:suppressLineNumbers/>
    </w:pPr>
  </w:style>
  <w:style w:type="paragraph" w:styleId="ab">
    <w:name w:val="Balloon Text"/>
    <w:basedOn w:val="a"/>
    <w:link w:val="15"/>
    <w:uiPriority w:val="99"/>
    <w:semiHidden/>
    <w:unhideWhenUsed/>
    <w:rsid w:val="00B61521"/>
    <w:pPr>
      <w:spacing w:line="240" w:lineRule="auto"/>
    </w:pPr>
    <w:rPr>
      <w:rFonts w:ascii="Tahoma" w:hAnsi="Tahoma" w:cs="Mangal"/>
      <w:sz w:val="16"/>
      <w:szCs w:val="14"/>
    </w:rPr>
  </w:style>
  <w:style w:type="character" w:customStyle="1" w:styleId="15">
    <w:name w:val="Текст выноски Знак1"/>
    <w:basedOn w:val="a0"/>
    <w:link w:val="ab"/>
    <w:uiPriority w:val="99"/>
    <w:semiHidden/>
    <w:rsid w:val="00B61521"/>
    <w:rPr>
      <w:rFonts w:ascii="Tahoma" w:hAnsi="Tahoma" w:cs="Mangal"/>
      <w:kern w:val="1"/>
      <w:sz w:val="16"/>
      <w:szCs w:val="14"/>
      <w:lang w:eastAsia="hi-IN" w:bidi="hi-I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C3BEFB-05E4-4ED0-AE60-87648BD1ED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7</Pages>
  <Words>1347</Words>
  <Characters>7682</Characters>
  <Application>Microsoft Office Word</Application>
  <DocSecurity>0</DocSecurity>
  <Lines>64</Lines>
  <Paragraphs>18</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9011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lchug</dc:creator>
  <cp:keywords/>
  <cp:lastModifiedBy>lchug</cp:lastModifiedBy>
  <cp:revision>5</cp:revision>
  <cp:lastPrinted>2012-05-18T04:23:00Z</cp:lastPrinted>
  <dcterms:created xsi:type="dcterms:W3CDTF">2012-06-26T08:24:00Z</dcterms:created>
  <dcterms:modified xsi:type="dcterms:W3CDTF">2012-06-26T10:28:00Z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Microsoft</vt:lpwstr>
  </property>
  <property fmtid="{D5CDD505-2E9C-101B-9397-08002B2CF9AE}" pid="4" name="DocSecurity">
    <vt:r8>0</vt:r8>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